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F1831" w:rsidRDefault="0005694F" w:rsidP="0005694F">
      <w:pPr>
        <w:tabs>
          <w:tab w:val="center" w:pos="5046"/>
          <w:tab w:val="left" w:pos="8400"/>
          <w:tab w:val="left" w:pos="90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1F1831">
        <w:rPr>
          <w:b/>
          <w:sz w:val="28"/>
          <w:szCs w:val="28"/>
        </w:rPr>
        <w:t xml:space="preserve">    </w:t>
      </w:r>
      <w:r w:rsidR="00F5753C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390525" cy="466725"/>
            <wp:effectExtent l="19050" t="19050" r="28575" b="285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66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1F1831" w:rsidRDefault="001F18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1F1831" w:rsidRDefault="001F18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РОСТОВСКАЯ ОБЛАСТЬ</w:t>
      </w:r>
    </w:p>
    <w:p w:rsidR="001F1831" w:rsidRDefault="001F18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ПРОЛЕТАРСКИЙ РАЙОН</w:t>
      </w:r>
    </w:p>
    <w:p w:rsidR="001F1831" w:rsidRDefault="001F18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:rsidR="001F1831" w:rsidRDefault="001F18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F0A17">
        <w:rPr>
          <w:b/>
          <w:sz w:val="28"/>
          <w:szCs w:val="28"/>
        </w:rPr>
        <w:t>ОПЕНКИНСК</w:t>
      </w:r>
      <w:r>
        <w:rPr>
          <w:b/>
          <w:sz w:val="28"/>
          <w:szCs w:val="28"/>
        </w:rPr>
        <w:t>ОЕ СЕЛЬСКОЕ ПОСЕЛЕНИЕ»</w:t>
      </w:r>
    </w:p>
    <w:p w:rsidR="001F1831" w:rsidRDefault="001F18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5F0A17">
        <w:rPr>
          <w:b/>
          <w:sz w:val="28"/>
          <w:szCs w:val="28"/>
        </w:rPr>
        <w:t>ОПЕНКИНСК</w:t>
      </w:r>
      <w:r>
        <w:rPr>
          <w:b/>
          <w:sz w:val="28"/>
          <w:szCs w:val="28"/>
        </w:rPr>
        <w:t>ОГО СЕЛЬСКОГО ПОСЕЛЕНИЯ</w:t>
      </w:r>
    </w:p>
    <w:p w:rsidR="001F1831" w:rsidRDefault="001F1831">
      <w:pPr>
        <w:jc w:val="center"/>
        <w:rPr>
          <w:b/>
          <w:sz w:val="28"/>
          <w:szCs w:val="28"/>
        </w:rPr>
      </w:pPr>
    </w:p>
    <w:p w:rsidR="001F1831" w:rsidRDefault="001F1831">
      <w:pPr>
        <w:jc w:val="center"/>
        <w:rPr>
          <w:i/>
          <w:sz w:val="28"/>
          <w:szCs w:val="26"/>
        </w:rPr>
      </w:pPr>
      <w:r>
        <w:rPr>
          <w:b/>
          <w:sz w:val="28"/>
          <w:szCs w:val="28"/>
        </w:rPr>
        <w:t>ПОСТАНОВЛЕНИЕ</w:t>
      </w:r>
    </w:p>
    <w:p w:rsidR="001F1831" w:rsidRDefault="001F1831">
      <w:pPr>
        <w:ind w:right="-12"/>
        <w:jc w:val="both"/>
        <w:rPr>
          <w:sz w:val="26"/>
          <w:szCs w:val="26"/>
        </w:rPr>
      </w:pPr>
      <w:r>
        <w:rPr>
          <w:i/>
          <w:sz w:val="28"/>
          <w:szCs w:val="26"/>
        </w:rPr>
        <w:br/>
      </w:r>
      <w:r w:rsidR="005F0A17">
        <w:rPr>
          <w:sz w:val="28"/>
          <w:szCs w:val="26"/>
        </w:rPr>
        <w:t>08</w:t>
      </w:r>
      <w:r w:rsidR="00F051C7">
        <w:rPr>
          <w:sz w:val="28"/>
          <w:szCs w:val="26"/>
        </w:rPr>
        <w:t>.0</w:t>
      </w:r>
      <w:r w:rsidR="005F0A17">
        <w:rPr>
          <w:sz w:val="28"/>
          <w:szCs w:val="26"/>
        </w:rPr>
        <w:t>7</w:t>
      </w:r>
      <w:r w:rsidR="00C632F1">
        <w:rPr>
          <w:sz w:val="28"/>
          <w:szCs w:val="26"/>
        </w:rPr>
        <w:t>.</w:t>
      </w:r>
      <w:r w:rsidR="00F051C7">
        <w:rPr>
          <w:sz w:val="28"/>
          <w:szCs w:val="26"/>
        </w:rPr>
        <w:t>2021</w:t>
      </w:r>
      <w:r w:rsidRPr="00D843FC">
        <w:rPr>
          <w:sz w:val="28"/>
          <w:szCs w:val="26"/>
        </w:rPr>
        <w:t xml:space="preserve">                   </w:t>
      </w:r>
      <w:r w:rsidR="005F0A17">
        <w:rPr>
          <w:sz w:val="28"/>
          <w:szCs w:val="26"/>
        </w:rPr>
        <w:t xml:space="preserve">                             № 30</w:t>
      </w:r>
      <w:r>
        <w:rPr>
          <w:sz w:val="28"/>
          <w:szCs w:val="26"/>
        </w:rPr>
        <w:t xml:space="preserve">                                              </w:t>
      </w:r>
      <w:r w:rsidR="005F0A17">
        <w:rPr>
          <w:sz w:val="28"/>
          <w:szCs w:val="26"/>
        </w:rPr>
        <w:t>п</w:t>
      </w:r>
      <w:r>
        <w:rPr>
          <w:sz w:val="28"/>
          <w:szCs w:val="26"/>
        </w:rPr>
        <w:t>.</w:t>
      </w:r>
      <w:r w:rsidR="005F0A17">
        <w:rPr>
          <w:sz w:val="28"/>
          <w:szCs w:val="26"/>
        </w:rPr>
        <w:t xml:space="preserve"> Опенки</w:t>
      </w:r>
    </w:p>
    <w:p w:rsidR="001F1831" w:rsidRDefault="001F1831">
      <w:pPr>
        <w:autoSpaceDE w:val="0"/>
        <w:jc w:val="both"/>
        <w:rPr>
          <w:sz w:val="28"/>
          <w:szCs w:val="28"/>
        </w:rPr>
      </w:pPr>
      <w:r>
        <w:rPr>
          <w:sz w:val="26"/>
          <w:szCs w:val="26"/>
        </w:rPr>
        <w:br/>
      </w:r>
      <w:r>
        <w:rPr>
          <w:sz w:val="28"/>
          <w:szCs w:val="28"/>
        </w:rPr>
        <w:t>Об утверждении Порядка и сроков</w:t>
      </w:r>
    </w:p>
    <w:p w:rsidR="001F1831" w:rsidRDefault="001F1831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составления проекта бюджета </w:t>
      </w:r>
    </w:p>
    <w:p w:rsidR="001F1831" w:rsidRDefault="005F0A17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Опенкинск</w:t>
      </w:r>
      <w:r w:rsidR="0005694F">
        <w:rPr>
          <w:sz w:val="28"/>
          <w:szCs w:val="28"/>
        </w:rPr>
        <w:t>ого сельского поселения</w:t>
      </w:r>
      <w:r w:rsidR="0005694F">
        <w:rPr>
          <w:sz w:val="28"/>
          <w:szCs w:val="28"/>
        </w:rPr>
        <w:tab/>
      </w:r>
      <w:r w:rsidR="0005694F">
        <w:rPr>
          <w:sz w:val="28"/>
          <w:szCs w:val="28"/>
        </w:rPr>
        <w:br/>
        <w:t>на 2022</w:t>
      </w:r>
      <w:r w:rsidR="001F1831">
        <w:rPr>
          <w:sz w:val="28"/>
          <w:szCs w:val="28"/>
        </w:rPr>
        <w:t xml:space="preserve"> год и на плановый период </w:t>
      </w:r>
    </w:p>
    <w:p w:rsidR="001F1831" w:rsidRDefault="0005694F">
      <w:pPr>
        <w:autoSpaceDE w:val="0"/>
        <w:jc w:val="both"/>
        <w:rPr>
          <w:sz w:val="26"/>
          <w:szCs w:val="26"/>
        </w:rPr>
      </w:pPr>
      <w:r>
        <w:rPr>
          <w:sz w:val="28"/>
          <w:szCs w:val="28"/>
        </w:rPr>
        <w:t>2023 и 2024</w:t>
      </w:r>
      <w:r w:rsidR="001F1831">
        <w:rPr>
          <w:sz w:val="28"/>
          <w:szCs w:val="28"/>
        </w:rPr>
        <w:t xml:space="preserve"> годов</w:t>
      </w:r>
    </w:p>
    <w:p w:rsidR="001F1831" w:rsidRDefault="001F1831">
      <w:pPr>
        <w:pStyle w:val="ConsPlusTitle"/>
        <w:widowControl/>
        <w:ind w:firstLine="851"/>
        <w:jc w:val="both"/>
        <w:rPr>
          <w:sz w:val="28"/>
          <w:szCs w:val="28"/>
          <w:shd w:val="clear" w:color="auto" w:fill="FFFFFF"/>
        </w:rPr>
      </w:pPr>
      <w:r>
        <w:rPr>
          <w:b w:val="0"/>
          <w:sz w:val="26"/>
          <w:szCs w:val="26"/>
        </w:rPr>
        <w:tab/>
      </w:r>
    </w:p>
    <w:p w:rsidR="001F1831" w:rsidRDefault="001F1831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  <w:t xml:space="preserve">В соответствии со </w:t>
      </w:r>
      <w:hyperlink r:id="rId6" w:history="1">
        <w:r>
          <w:rPr>
            <w:rStyle w:val="afa"/>
            <w:color w:val="000000"/>
            <w:sz w:val="28"/>
            <w:szCs w:val="28"/>
            <w:u w:val="none"/>
            <w:shd w:val="clear" w:color="auto" w:fill="FFFFFF"/>
          </w:rPr>
          <w:t>статьями 169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, </w:t>
      </w:r>
      <w:hyperlink r:id="rId7" w:history="1">
        <w:r>
          <w:rPr>
            <w:rStyle w:val="afa"/>
            <w:color w:val="000000"/>
            <w:sz w:val="28"/>
            <w:szCs w:val="28"/>
            <w:u w:val="none"/>
            <w:shd w:val="clear" w:color="auto" w:fill="FFFFFF"/>
          </w:rPr>
          <w:t>184</w:t>
        </w:r>
      </w:hyperlink>
      <w:r>
        <w:rPr>
          <w:sz w:val="28"/>
          <w:szCs w:val="28"/>
          <w:shd w:val="clear" w:color="auto" w:fill="FFFFFF"/>
        </w:rPr>
        <w:t xml:space="preserve"> Бюджетного кодекса Российской Федерации, постановлением Правит</w:t>
      </w:r>
      <w:r w:rsidR="0005694F">
        <w:rPr>
          <w:sz w:val="28"/>
          <w:szCs w:val="28"/>
          <w:shd w:val="clear" w:color="auto" w:fill="FFFFFF"/>
        </w:rPr>
        <w:t>ельства Ростовской области от 11.05.2021 № 347</w:t>
      </w:r>
      <w:r>
        <w:rPr>
          <w:sz w:val="28"/>
          <w:szCs w:val="28"/>
          <w:shd w:val="clear" w:color="auto" w:fill="FFFFFF"/>
        </w:rPr>
        <w:t xml:space="preserve"> «Об утверждении Порядка и сроков составления пр</w:t>
      </w:r>
      <w:r w:rsidR="0005694F">
        <w:rPr>
          <w:sz w:val="28"/>
          <w:szCs w:val="28"/>
          <w:shd w:val="clear" w:color="auto" w:fill="FFFFFF"/>
        </w:rPr>
        <w:t>оекта областного бюджета на 2022 год и на плановый период 2023 и 2024</w:t>
      </w:r>
      <w:r>
        <w:rPr>
          <w:sz w:val="28"/>
          <w:szCs w:val="28"/>
          <w:shd w:val="clear" w:color="auto" w:fill="FFFFFF"/>
        </w:rPr>
        <w:t xml:space="preserve"> годов», </w:t>
      </w:r>
      <w:r w:rsidRPr="00D843FC">
        <w:rPr>
          <w:sz w:val="28"/>
          <w:szCs w:val="28"/>
          <w:shd w:val="clear" w:color="auto" w:fill="FFFFFF"/>
        </w:rPr>
        <w:t xml:space="preserve">решением Собрания депутатов </w:t>
      </w:r>
      <w:r w:rsidR="005F0A17">
        <w:rPr>
          <w:sz w:val="28"/>
          <w:szCs w:val="28"/>
          <w:shd w:val="clear" w:color="auto" w:fill="FFFFFF"/>
        </w:rPr>
        <w:t>Опенкинск</w:t>
      </w:r>
      <w:r w:rsidRPr="00D843FC">
        <w:rPr>
          <w:sz w:val="28"/>
          <w:szCs w:val="28"/>
          <w:shd w:val="clear" w:color="auto" w:fill="FFFFFF"/>
        </w:rPr>
        <w:t xml:space="preserve">ого сельского поселения от </w:t>
      </w:r>
      <w:r w:rsidR="002C268E" w:rsidRPr="002C268E">
        <w:rPr>
          <w:sz w:val="28"/>
          <w:szCs w:val="28"/>
          <w:shd w:val="clear" w:color="auto" w:fill="FFFFFF"/>
        </w:rPr>
        <w:t xml:space="preserve">05.09.2007 № 62 </w:t>
      </w:r>
      <w:r w:rsidRPr="00D843FC">
        <w:rPr>
          <w:sz w:val="28"/>
          <w:szCs w:val="28"/>
          <w:shd w:val="clear" w:color="auto" w:fill="FFFFFF"/>
        </w:rPr>
        <w:t xml:space="preserve">«Об утверждении положения о бюджетном процессе в </w:t>
      </w:r>
      <w:proofErr w:type="spellStart"/>
      <w:r w:rsidR="005F0A17">
        <w:rPr>
          <w:sz w:val="28"/>
          <w:szCs w:val="28"/>
          <w:shd w:val="clear" w:color="auto" w:fill="FFFFFF"/>
        </w:rPr>
        <w:t>Опенкинск</w:t>
      </w:r>
      <w:r w:rsidRPr="00D843FC">
        <w:rPr>
          <w:sz w:val="28"/>
          <w:szCs w:val="28"/>
          <w:shd w:val="clear" w:color="auto" w:fill="FFFFFF"/>
        </w:rPr>
        <w:t>ом</w:t>
      </w:r>
      <w:proofErr w:type="spellEnd"/>
      <w:r w:rsidRPr="00D843FC">
        <w:rPr>
          <w:sz w:val="28"/>
          <w:szCs w:val="28"/>
          <w:shd w:val="clear" w:color="auto" w:fill="FFFFFF"/>
        </w:rPr>
        <w:t xml:space="preserve"> сельском поселении»,</w:t>
      </w:r>
      <w:r>
        <w:rPr>
          <w:sz w:val="28"/>
          <w:szCs w:val="28"/>
          <w:shd w:val="clear" w:color="auto" w:fill="FFFFFF"/>
        </w:rPr>
        <w:t xml:space="preserve"> в целях обеспечения составления проекта бюджета </w:t>
      </w:r>
      <w:r w:rsidR="005F0A17">
        <w:rPr>
          <w:sz w:val="28"/>
          <w:szCs w:val="28"/>
          <w:shd w:val="clear" w:color="auto" w:fill="FFFFFF"/>
        </w:rPr>
        <w:t>Опенкинск</w:t>
      </w:r>
      <w:r w:rsidR="0005694F">
        <w:rPr>
          <w:sz w:val="28"/>
          <w:szCs w:val="28"/>
          <w:shd w:val="clear" w:color="auto" w:fill="FFFFFF"/>
        </w:rPr>
        <w:t>ого сельского поселения на 2022 год и на плановый период 2023 и 2024</w:t>
      </w:r>
      <w:r>
        <w:rPr>
          <w:sz w:val="28"/>
          <w:szCs w:val="28"/>
          <w:shd w:val="clear" w:color="auto" w:fill="FFFFFF"/>
        </w:rPr>
        <w:t xml:space="preserve"> годов</w:t>
      </w:r>
    </w:p>
    <w:p w:rsidR="001F1831" w:rsidRDefault="001F1831">
      <w:pPr>
        <w:jc w:val="both"/>
        <w:rPr>
          <w:sz w:val="28"/>
          <w:szCs w:val="28"/>
        </w:rPr>
      </w:pPr>
    </w:p>
    <w:p w:rsidR="001F1831" w:rsidRDefault="001F183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ПОСТАНОВЛЯЮ:</w:t>
      </w:r>
    </w:p>
    <w:p w:rsidR="001F1831" w:rsidRDefault="001F1831">
      <w:pPr>
        <w:jc w:val="both"/>
        <w:rPr>
          <w:sz w:val="28"/>
          <w:szCs w:val="28"/>
        </w:rPr>
      </w:pPr>
    </w:p>
    <w:p w:rsidR="001F1831" w:rsidRDefault="001F1831">
      <w:pPr>
        <w:jc w:val="both"/>
        <w:rPr>
          <w:color w:val="000000"/>
          <w:spacing w:val="-1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1.    Утвердить </w:t>
      </w:r>
      <w:hyperlink r:id="rId8" w:history="1">
        <w:r>
          <w:rPr>
            <w:rStyle w:val="afa"/>
            <w:color w:val="000000"/>
            <w:sz w:val="28"/>
            <w:szCs w:val="28"/>
            <w:u w:val="none"/>
          </w:rPr>
          <w:t>Порядок</w:t>
        </w:r>
      </w:hyperlink>
      <w:r>
        <w:rPr>
          <w:color w:val="000000"/>
          <w:sz w:val="28"/>
          <w:szCs w:val="28"/>
        </w:rPr>
        <w:t xml:space="preserve"> и сроки </w:t>
      </w:r>
      <w:r>
        <w:rPr>
          <w:sz w:val="28"/>
          <w:szCs w:val="28"/>
        </w:rPr>
        <w:t xml:space="preserve">составления проекта бюджета </w:t>
      </w:r>
      <w:r w:rsidR="005F0A17">
        <w:rPr>
          <w:sz w:val="28"/>
          <w:szCs w:val="28"/>
        </w:rPr>
        <w:t>Опенкинск</w:t>
      </w:r>
      <w:r w:rsidR="0005694F">
        <w:rPr>
          <w:sz w:val="28"/>
          <w:szCs w:val="28"/>
        </w:rPr>
        <w:t>ого сельского поселения на 2022</w:t>
      </w:r>
      <w:r w:rsidR="00C632F1">
        <w:rPr>
          <w:sz w:val="28"/>
          <w:szCs w:val="28"/>
        </w:rPr>
        <w:t xml:space="preserve"> год и на плановый период</w:t>
      </w:r>
      <w:r w:rsidR="0005694F">
        <w:rPr>
          <w:sz w:val="28"/>
          <w:szCs w:val="28"/>
        </w:rPr>
        <w:t xml:space="preserve"> 2023 и 2024</w:t>
      </w:r>
      <w:r>
        <w:rPr>
          <w:sz w:val="28"/>
          <w:szCs w:val="28"/>
        </w:rPr>
        <w:t xml:space="preserve"> годов </w:t>
      </w:r>
      <w:r>
        <w:rPr>
          <w:color w:val="000000"/>
          <w:sz w:val="28"/>
          <w:szCs w:val="28"/>
        </w:rPr>
        <w:t>согласно приложению.</w:t>
      </w:r>
    </w:p>
    <w:p w:rsidR="001F1831" w:rsidRDefault="001F1831">
      <w:pPr>
        <w:numPr>
          <w:ilvl w:val="2"/>
          <w:numId w:val="4"/>
        </w:numPr>
        <w:tabs>
          <w:tab w:val="left" w:pos="0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Специалистам Администрации </w:t>
      </w:r>
      <w:r w:rsidR="005F0A17">
        <w:rPr>
          <w:color w:val="000000"/>
          <w:spacing w:val="-10"/>
          <w:sz w:val="28"/>
          <w:szCs w:val="28"/>
        </w:rPr>
        <w:t>Опенкинск</w:t>
      </w:r>
      <w:r>
        <w:rPr>
          <w:color w:val="000000"/>
          <w:spacing w:val="-10"/>
          <w:sz w:val="28"/>
          <w:szCs w:val="28"/>
        </w:rPr>
        <w:t xml:space="preserve">ого сельского поселения </w:t>
      </w:r>
      <w:r>
        <w:rPr>
          <w:color w:val="000000"/>
          <w:sz w:val="28"/>
          <w:szCs w:val="28"/>
        </w:rPr>
        <w:t xml:space="preserve">обеспечить выполнение мероприятий, предусмотренных </w:t>
      </w:r>
      <w:hyperlink r:id="rId9" w:history="1">
        <w:r>
          <w:rPr>
            <w:rStyle w:val="afa"/>
            <w:color w:val="000000"/>
            <w:sz w:val="28"/>
            <w:szCs w:val="28"/>
            <w:u w:val="none"/>
          </w:rPr>
          <w:t>приложением</w:t>
        </w:r>
      </w:hyperlink>
      <w:r>
        <w:rPr>
          <w:color w:val="000000"/>
          <w:sz w:val="28"/>
          <w:szCs w:val="28"/>
        </w:rPr>
        <w:t xml:space="preserve"> к настоящему постановлению.</w:t>
      </w:r>
    </w:p>
    <w:p w:rsidR="00BA2DA8" w:rsidRPr="00BA2DA8" w:rsidRDefault="001F1831" w:rsidP="00BA2DA8">
      <w:pPr>
        <w:numPr>
          <w:ilvl w:val="2"/>
          <w:numId w:val="4"/>
        </w:numPr>
        <w:tabs>
          <w:tab w:val="left" w:pos="0"/>
        </w:tabs>
        <w:ind w:left="0" w:firstLine="709"/>
        <w:jc w:val="both"/>
      </w:pPr>
      <w:r w:rsidRPr="00BA2DA8">
        <w:rPr>
          <w:color w:val="000000"/>
          <w:sz w:val="28"/>
          <w:szCs w:val="28"/>
        </w:rPr>
        <w:t>Сектору экономики и финансов организовать разработку проекта бюджета поселения с учетом мероприятий, предусмотренных приложением к настоящему постановлению.</w:t>
      </w:r>
    </w:p>
    <w:p w:rsidR="00BA2DA8" w:rsidRPr="00BA2DA8" w:rsidRDefault="00BA2DA8" w:rsidP="00BA2DA8">
      <w:pPr>
        <w:numPr>
          <w:ilvl w:val="2"/>
          <w:numId w:val="4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BA2DA8">
        <w:rPr>
          <w:sz w:val="28"/>
          <w:szCs w:val="28"/>
        </w:rPr>
        <w:t xml:space="preserve">Настоящее постановление вступает в силу со дня его обнародования в информационном бюллетене </w:t>
      </w:r>
      <w:r w:rsidR="005F0A17">
        <w:rPr>
          <w:sz w:val="28"/>
          <w:szCs w:val="28"/>
        </w:rPr>
        <w:t>Опенкинск</w:t>
      </w:r>
      <w:r w:rsidRPr="00BA2DA8">
        <w:rPr>
          <w:sz w:val="28"/>
          <w:szCs w:val="28"/>
        </w:rPr>
        <w:t>ого сельского поселения.</w:t>
      </w:r>
    </w:p>
    <w:p w:rsidR="001F1831" w:rsidRDefault="00BA2DA8" w:rsidP="00BA2DA8">
      <w:pPr>
        <w:tabs>
          <w:tab w:val="left" w:pos="0"/>
        </w:tabs>
        <w:ind w:left="709"/>
        <w:jc w:val="both"/>
      </w:pPr>
      <w:r>
        <w:rPr>
          <w:color w:val="000000"/>
          <w:sz w:val="28"/>
          <w:szCs w:val="28"/>
        </w:rPr>
        <w:t>5.</w:t>
      </w:r>
      <w:r w:rsidR="001F1831" w:rsidRPr="00BA2DA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="001F1831" w:rsidRPr="00BA2DA8">
        <w:rPr>
          <w:color w:val="000000"/>
          <w:spacing w:val="-4"/>
          <w:sz w:val="28"/>
          <w:szCs w:val="28"/>
        </w:rPr>
        <w:t>Контроль за исполнением постановления оставляю за собой.</w:t>
      </w:r>
    </w:p>
    <w:p w:rsidR="001F1831" w:rsidRDefault="001F1831">
      <w:pPr>
        <w:jc w:val="both"/>
      </w:pPr>
    </w:p>
    <w:p w:rsidR="001F1831" w:rsidRDefault="0025098F">
      <w:pPr>
        <w:jc w:val="both"/>
        <w:rPr>
          <w:sz w:val="28"/>
          <w:szCs w:val="28"/>
        </w:rPr>
        <w:sectPr w:rsidR="001F1831">
          <w:pgSz w:w="11906" w:h="16838"/>
          <w:pgMar w:top="624" w:right="626" w:bottom="698" w:left="1188" w:header="720" w:footer="720" w:gutter="0"/>
          <w:cols w:space="720"/>
          <w:docGrid w:linePitch="600" w:charSpace="40960"/>
        </w:sectPr>
      </w:pPr>
      <w:r>
        <w:rPr>
          <w:sz w:val="28"/>
          <w:szCs w:val="28"/>
        </w:rPr>
        <w:t>И. о. г</w:t>
      </w:r>
      <w:r w:rsidR="001F183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1F1831">
        <w:rPr>
          <w:sz w:val="28"/>
          <w:szCs w:val="28"/>
        </w:rPr>
        <w:t xml:space="preserve"> Администрации</w:t>
      </w:r>
      <w:r w:rsidR="001F1831">
        <w:rPr>
          <w:sz w:val="28"/>
          <w:szCs w:val="28"/>
        </w:rPr>
        <w:tab/>
      </w:r>
      <w:r w:rsidR="001F1831">
        <w:rPr>
          <w:sz w:val="28"/>
          <w:szCs w:val="28"/>
        </w:rPr>
        <w:br/>
      </w:r>
      <w:r w:rsidR="005F0A17">
        <w:rPr>
          <w:sz w:val="28"/>
          <w:szCs w:val="28"/>
        </w:rPr>
        <w:t>Опенкинск</w:t>
      </w:r>
      <w:r w:rsidR="001F1831">
        <w:rPr>
          <w:sz w:val="28"/>
          <w:szCs w:val="28"/>
        </w:rPr>
        <w:t xml:space="preserve">ого сельского поселения                                      </w:t>
      </w:r>
      <w:r>
        <w:rPr>
          <w:sz w:val="28"/>
          <w:szCs w:val="28"/>
        </w:rPr>
        <w:t>А.И. Криворота</w:t>
      </w:r>
    </w:p>
    <w:p w:rsidR="001F1831" w:rsidRDefault="001F183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1F1831" w:rsidRDefault="001F1831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  <w:r>
        <w:rPr>
          <w:sz w:val="28"/>
          <w:szCs w:val="28"/>
        </w:rPr>
        <w:br/>
      </w:r>
      <w:r w:rsidR="005F0A17">
        <w:rPr>
          <w:sz w:val="28"/>
          <w:szCs w:val="28"/>
        </w:rPr>
        <w:t>Опенкинск</w:t>
      </w:r>
      <w:r>
        <w:rPr>
          <w:sz w:val="28"/>
          <w:szCs w:val="28"/>
        </w:rPr>
        <w:t>ого сельского поселения</w:t>
      </w:r>
    </w:p>
    <w:p w:rsidR="001F1831" w:rsidRPr="00C632F1" w:rsidRDefault="001F1831">
      <w:pPr>
        <w:jc w:val="right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5098F">
        <w:rPr>
          <w:sz w:val="28"/>
          <w:szCs w:val="28"/>
        </w:rPr>
        <w:t>08</w:t>
      </w:r>
      <w:r w:rsidR="00F051C7">
        <w:rPr>
          <w:sz w:val="28"/>
          <w:szCs w:val="28"/>
        </w:rPr>
        <w:t>.0</w:t>
      </w:r>
      <w:r w:rsidR="0025098F">
        <w:rPr>
          <w:sz w:val="28"/>
          <w:szCs w:val="28"/>
        </w:rPr>
        <w:t>7</w:t>
      </w:r>
      <w:r w:rsidR="00F051C7">
        <w:rPr>
          <w:sz w:val="28"/>
          <w:szCs w:val="28"/>
        </w:rPr>
        <w:t>.2021</w:t>
      </w:r>
      <w:r w:rsidR="00D843FC">
        <w:rPr>
          <w:sz w:val="28"/>
          <w:szCs w:val="28"/>
        </w:rPr>
        <w:t xml:space="preserve"> № </w:t>
      </w:r>
      <w:r w:rsidR="0025098F">
        <w:rPr>
          <w:sz w:val="28"/>
          <w:szCs w:val="28"/>
        </w:rPr>
        <w:t>30</w:t>
      </w:r>
    </w:p>
    <w:p w:rsidR="001F1831" w:rsidRDefault="001F1831">
      <w:pPr>
        <w:jc w:val="both"/>
        <w:rPr>
          <w:sz w:val="28"/>
          <w:szCs w:val="28"/>
        </w:rPr>
      </w:pPr>
    </w:p>
    <w:p w:rsidR="001F1831" w:rsidRDefault="001F183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1F1831" w:rsidRDefault="001F18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сроки составления проекта бюджета </w:t>
      </w:r>
      <w:r w:rsidR="005F0A17">
        <w:rPr>
          <w:sz w:val="28"/>
          <w:szCs w:val="28"/>
        </w:rPr>
        <w:t>Опенкинск</w:t>
      </w:r>
      <w:r>
        <w:rPr>
          <w:sz w:val="28"/>
          <w:szCs w:val="28"/>
        </w:rPr>
        <w:t xml:space="preserve">ого сельского поселения  </w:t>
      </w:r>
    </w:p>
    <w:p w:rsidR="001F1831" w:rsidRDefault="0005694F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2022 год и на плановый период 2023 и 2024</w:t>
      </w:r>
      <w:r w:rsidR="001F1831">
        <w:rPr>
          <w:sz w:val="28"/>
          <w:szCs w:val="28"/>
        </w:rPr>
        <w:t xml:space="preserve"> годов</w:t>
      </w:r>
    </w:p>
    <w:p w:rsidR="001F1831" w:rsidRDefault="001F1831">
      <w:pPr>
        <w:jc w:val="both"/>
        <w:rPr>
          <w:sz w:val="28"/>
          <w:szCs w:val="28"/>
        </w:rPr>
      </w:pPr>
    </w:p>
    <w:tbl>
      <w:tblPr>
        <w:tblW w:w="0" w:type="auto"/>
        <w:tblInd w:w="91" w:type="dxa"/>
        <w:tblLayout w:type="fixed"/>
        <w:tblLook w:val="0000" w:firstRow="0" w:lastRow="0" w:firstColumn="0" w:lastColumn="0" w:noHBand="0" w:noVBand="0"/>
      </w:tblPr>
      <w:tblGrid>
        <w:gridCol w:w="600"/>
        <w:gridCol w:w="8430"/>
        <w:gridCol w:w="2445"/>
        <w:gridCol w:w="4187"/>
      </w:tblGrid>
      <w:tr w:rsidR="001F1831">
        <w:trPr>
          <w:trHeight w:val="82"/>
          <w:tblHeader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1F1831">
            <w:pPr>
              <w:tabs>
                <w:tab w:val="left" w:pos="16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1F1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мероприятий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1F1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 </w:t>
            </w:r>
          </w:p>
          <w:p w:rsidR="001F1831" w:rsidRDefault="001F1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исполнения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831" w:rsidRDefault="001F1831">
            <w:pPr>
              <w:jc w:val="center"/>
            </w:pPr>
            <w:r>
              <w:rPr>
                <w:sz w:val="28"/>
                <w:szCs w:val="28"/>
              </w:rPr>
              <w:t>Ответственный исполнитель</w:t>
            </w:r>
          </w:p>
        </w:tc>
      </w:tr>
      <w:tr w:rsidR="001F1831">
        <w:trPr>
          <w:trHeight w:val="82"/>
          <w:tblHeader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1831" w:rsidRDefault="001F1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1831" w:rsidRDefault="001F1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1831" w:rsidRDefault="001F1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831" w:rsidRDefault="001F1831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1F1831">
        <w:trPr>
          <w:trHeight w:val="71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1F1831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F051C7">
            <w:pPr>
              <w:jc w:val="both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Доведение до Администрации </w:t>
            </w:r>
            <w:r w:rsidR="005F0A17">
              <w:rPr>
                <w:kern w:val="1"/>
                <w:sz w:val="28"/>
                <w:szCs w:val="28"/>
              </w:rPr>
              <w:t>Опенкинск</w:t>
            </w:r>
            <w:r>
              <w:rPr>
                <w:kern w:val="1"/>
                <w:sz w:val="28"/>
                <w:szCs w:val="28"/>
              </w:rPr>
              <w:t>ого сельского поселения</w:t>
            </w:r>
          </w:p>
          <w:p w:rsidR="001F1831" w:rsidRDefault="001F1831">
            <w:pPr>
              <w:jc w:val="both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сценарных условий функционирования эконом</w:t>
            </w:r>
            <w:r w:rsidR="0005694F">
              <w:rPr>
                <w:kern w:val="1"/>
                <w:sz w:val="28"/>
                <w:szCs w:val="28"/>
              </w:rPr>
              <w:t>ики Российской Федерации до 2024</w:t>
            </w:r>
            <w:r>
              <w:rPr>
                <w:kern w:val="1"/>
                <w:sz w:val="28"/>
                <w:szCs w:val="28"/>
              </w:rPr>
              <w:t xml:space="preserve"> года;</w:t>
            </w:r>
          </w:p>
          <w:p w:rsidR="001F1831" w:rsidRDefault="0005694F">
            <w:pPr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индексов-дефляторов на 2022</w:t>
            </w:r>
            <w:r w:rsidR="00C632F1">
              <w:rPr>
                <w:kern w:val="1"/>
                <w:sz w:val="28"/>
                <w:szCs w:val="28"/>
              </w:rPr>
              <w:t xml:space="preserve">– </w:t>
            </w:r>
            <w:r>
              <w:rPr>
                <w:kern w:val="1"/>
                <w:sz w:val="28"/>
                <w:szCs w:val="28"/>
              </w:rPr>
              <w:t>2024</w:t>
            </w:r>
            <w:r w:rsidR="001F1831">
              <w:rPr>
                <w:kern w:val="1"/>
                <w:sz w:val="28"/>
                <w:szCs w:val="28"/>
              </w:rPr>
              <w:t xml:space="preserve"> годы</w:t>
            </w:r>
            <w:r w:rsidR="001F183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1F1831">
            <w:pPr>
              <w:jc w:val="center"/>
              <w:rPr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В двухдневный срок со дня доведения Министерством экономического развития Ростовской области утвержденных сценарных условий, основных параметров социально-экономического развития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831" w:rsidRDefault="00705B3E" w:rsidP="00C632F1">
            <w:r>
              <w:rPr>
                <w:sz w:val="28"/>
                <w:szCs w:val="28"/>
              </w:rPr>
              <w:t>н</w:t>
            </w:r>
            <w:r w:rsidR="00F051C7">
              <w:rPr>
                <w:sz w:val="28"/>
                <w:szCs w:val="28"/>
              </w:rPr>
              <w:t>ачальник отдела экономики и предпринимательской деятельности Администрации Пролетарского района Н.И. Никулина</w:t>
            </w:r>
          </w:p>
        </w:tc>
      </w:tr>
      <w:tr w:rsidR="001F1831">
        <w:trPr>
          <w:trHeight w:val="1054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1F1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4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1F1831" w:rsidP="00F051C7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и представление </w:t>
            </w:r>
            <w:r w:rsidR="00F051C7">
              <w:rPr>
                <w:sz w:val="28"/>
                <w:szCs w:val="28"/>
              </w:rPr>
              <w:t>Администрации поселения</w:t>
            </w:r>
            <w:r>
              <w:rPr>
                <w:sz w:val="28"/>
                <w:szCs w:val="28"/>
              </w:rPr>
              <w:t xml:space="preserve"> прогноза поступлений налоговых и неналоговых доходов бюджета </w:t>
            </w:r>
            <w:r w:rsidR="005F0A17">
              <w:rPr>
                <w:sz w:val="28"/>
                <w:szCs w:val="28"/>
              </w:rPr>
              <w:t>Опенкинск</w:t>
            </w:r>
            <w:r>
              <w:rPr>
                <w:sz w:val="28"/>
                <w:szCs w:val="28"/>
              </w:rPr>
              <w:t xml:space="preserve">ого сельского поселения </w:t>
            </w:r>
            <w:r w:rsidR="00F051C7">
              <w:rPr>
                <w:sz w:val="28"/>
                <w:szCs w:val="28"/>
              </w:rPr>
              <w:t xml:space="preserve">Пролетарского района </w:t>
            </w:r>
            <w:r>
              <w:rPr>
                <w:sz w:val="28"/>
                <w:szCs w:val="28"/>
              </w:rPr>
              <w:t>по кодам классификации доходов бюджетов бюджетной сист</w:t>
            </w:r>
            <w:r w:rsidR="00173464">
              <w:rPr>
                <w:sz w:val="28"/>
                <w:szCs w:val="28"/>
              </w:rPr>
              <w:t>емы Российской Федерации на 2022 – 2024</w:t>
            </w:r>
            <w:r>
              <w:rPr>
                <w:sz w:val="28"/>
                <w:szCs w:val="28"/>
              </w:rPr>
              <w:t xml:space="preserve"> годы и его обоснования 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Pr="009E5D32" w:rsidRDefault="007230CB">
            <w:pPr>
              <w:rPr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до 01.08</w:t>
            </w:r>
            <w:r w:rsidR="00173464">
              <w:rPr>
                <w:color w:val="000000" w:themeColor="text1"/>
                <w:sz w:val="28"/>
                <w:szCs w:val="28"/>
              </w:rPr>
              <w:t>.2021</w:t>
            </w:r>
            <w:r w:rsidR="001F1831" w:rsidRPr="009E5D32">
              <w:rPr>
                <w:color w:val="000000" w:themeColor="text1"/>
                <w:sz w:val="28"/>
                <w:szCs w:val="28"/>
              </w:rPr>
              <w:t xml:space="preserve"> года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831" w:rsidRDefault="007230CB" w:rsidP="00173464">
            <w:pPr>
              <w:jc w:val="both"/>
            </w:pPr>
            <w:r>
              <w:rPr>
                <w:color w:val="000000"/>
                <w:spacing w:val="-4"/>
                <w:sz w:val="28"/>
                <w:szCs w:val="28"/>
              </w:rPr>
              <w:t>главные администраторы доходов бюджета поселения</w:t>
            </w:r>
          </w:p>
        </w:tc>
      </w:tr>
      <w:tr w:rsidR="001F1831">
        <w:trPr>
          <w:trHeight w:val="1054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705B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F1831">
              <w:rPr>
                <w:sz w:val="28"/>
                <w:szCs w:val="28"/>
              </w:rPr>
              <w:t>.</w:t>
            </w:r>
          </w:p>
        </w:tc>
        <w:tc>
          <w:tcPr>
            <w:tcW w:w="84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7230CB" w:rsidP="007230CB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Представление в Администрацию поселения </w:t>
            </w:r>
            <w:r w:rsidR="001F1831">
              <w:rPr>
                <w:sz w:val="28"/>
                <w:szCs w:val="28"/>
              </w:rPr>
              <w:t xml:space="preserve">прогноза </w:t>
            </w:r>
            <w:r>
              <w:rPr>
                <w:sz w:val="28"/>
                <w:szCs w:val="28"/>
              </w:rPr>
              <w:t xml:space="preserve">показателя </w:t>
            </w:r>
            <w:r w:rsidR="001F1831">
              <w:rPr>
                <w:sz w:val="28"/>
                <w:szCs w:val="28"/>
              </w:rPr>
              <w:t>среднемесячной</w:t>
            </w:r>
            <w:r w:rsidR="00173464">
              <w:rPr>
                <w:sz w:val="28"/>
                <w:szCs w:val="28"/>
              </w:rPr>
              <w:t xml:space="preserve"> начисленной</w:t>
            </w:r>
            <w:r w:rsidR="001F1831">
              <w:rPr>
                <w:sz w:val="28"/>
                <w:szCs w:val="28"/>
              </w:rPr>
              <w:t xml:space="preserve"> заработной </w:t>
            </w:r>
            <w:r w:rsidR="004F6A1D">
              <w:rPr>
                <w:sz w:val="28"/>
                <w:szCs w:val="28"/>
              </w:rPr>
              <w:t xml:space="preserve">платы </w:t>
            </w:r>
            <w:r w:rsidR="00173464">
              <w:rPr>
                <w:sz w:val="28"/>
                <w:szCs w:val="28"/>
              </w:rPr>
              <w:t>наемных работников в организациях, у индивидуальных предпринимателей и физических лиц (среднемесячного дохода от трудовой деятельности)</w:t>
            </w:r>
            <w:r w:rsidR="004F6A1D">
              <w:rPr>
                <w:sz w:val="28"/>
                <w:szCs w:val="28"/>
              </w:rPr>
              <w:t xml:space="preserve"> по </w:t>
            </w:r>
            <w:r w:rsidR="00173464">
              <w:rPr>
                <w:sz w:val="28"/>
                <w:szCs w:val="28"/>
              </w:rPr>
              <w:t>поселению на 2022-2024</w:t>
            </w:r>
            <w:r w:rsidR="004F6A1D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Pr="009E5D32" w:rsidRDefault="00173464">
            <w:pPr>
              <w:autoSpaceDE w:val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до 01.08.2021</w:t>
            </w:r>
            <w:r w:rsidR="001F1831" w:rsidRPr="009E5D32">
              <w:rPr>
                <w:color w:val="000000" w:themeColor="text1"/>
                <w:sz w:val="28"/>
                <w:szCs w:val="28"/>
              </w:rPr>
              <w:t xml:space="preserve"> года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831" w:rsidRDefault="007230CB" w:rsidP="00C632F1">
            <w:r>
              <w:rPr>
                <w:color w:val="000000"/>
                <w:spacing w:val="-4"/>
                <w:sz w:val="28"/>
                <w:szCs w:val="28"/>
              </w:rPr>
              <w:t>начальник отдела экономики и предпринимательской деятельности Администрации района Н.И. Никулина</w:t>
            </w:r>
          </w:p>
        </w:tc>
      </w:tr>
      <w:tr w:rsidR="00173464">
        <w:trPr>
          <w:trHeight w:val="718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464" w:rsidRDefault="00705B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73464">
              <w:rPr>
                <w:sz w:val="28"/>
                <w:szCs w:val="28"/>
              </w:rPr>
              <w:t>.</w:t>
            </w:r>
          </w:p>
        </w:tc>
        <w:tc>
          <w:tcPr>
            <w:tcW w:w="84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464" w:rsidRPr="007230CB" w:rsidRDefault="00173464" w:rsidP="007230CB">
            <w:pPr>
              <w:autoSpaceDE w:val="0"/>
              <w:rPr>
                <w:sz w:val="28"/>
                <w:szCs w:val="28"/>
              </w:rPr>
            </w:pPr>
            <w:r w:rsidRPr="007230CB">
              <w:rPr>
                <w:sz w:val="28"/>
                <w:szCs w:val="28"/>
              </w:rPr>
              <w:t xml:space="preserve">Предоставление информации о предельной штатной численности Администрации поселения на 2022-2024 годы 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464" w:rsidRPr="007230CB" w:rsidRDefault="00173464">
            <w:pPr>
              <w:autoSpaceDE w:val="0"/>
              <w:jc w:val="both"/>
              <w:rPr>
                <w:sz w:val="28"/>
                <w:szCs w:val="28"/>
              </w:rPr>
            </w:pPr>
            <w:r w:rsidRPr="007230CB">
              <w:rPr>
                <w:sz w:val="28"/>
                <w:szCs w:val="28"/>
              </w:rPr>
              <w:t>до 10.08.2021 года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464" w:rsidRPr="007230CB" w:rsidRDefault="007230CB" w:rsidP="007230CB">
            <w:pPr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н</w:t>
            </w:r>
            <w:r w:rsidR="005169B5" w:rsidRPr="007230CB">
              <w:rPr>
                <w:spacing w:val="-4"/>
                <w:sz w:val="28"/>
                <w:szCs w:val="28"/>
              </w:rPr>
              <w:t xml:space="preserve">ачальник сектора экономики и финансов </w:t>
            </w:r>
          </w:p>
        </w:tc>
      </w:tr>
      <w:tr w:rsidR="001F1831">
        <w:trPr>
          <w:trHeight w:val="718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1F1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4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7230CB" w:rsidP="007230CB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предложений для формирования</w:t>
            </w:r>
            <w:r w:rsidR="001F1831">
              <w:rPr>
                <w:sz w:val="28"/>
                <w:szCs w:val="28"/>
              </w:rPr>
              <w:t xml:space="preserve"> предельных показателей расходов бюджета </w:t>
            </w:r>
            <w:r w:rsidR="005169B5">
              <w:rPr>
                <w:sz w:val="28"/>
                <w:szCs w:val="28"/>
              </w:rPr>
              <w:t>поселения на 2022 год и на плановый период 2023 и 2024</w:t>
            </w:r>
            <w:r w:rsidR="001F1831">
              <w:rPr>
                <w:sz w:val="28"/>
                <w:szCs w:val="28"/>
              </w:rPr>
              <w:t xml:space="preserve"> годов 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Pr="009E5D32" w:rsidRDefault="005169B5">
            <w:pPr>
              <w:autoSpaceDE w:val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до 15.08.2021</w:t>
            </w:r>
            <w:r w:rsidR="001F1831" w:rsidRPr="009E5D32">
              <w:rPr>
                <w:color w:val="000000" w:themeColor="text1"/>
                <w:sz w:val="28"/>
                <w:szCs w:val="28"/>
              </w:rPr>
              <w:t xml:space="preserve"> года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831" w:rsidRDefault="007230CB" w:rsidP="00C632F1">
            <w:r>
              <w:rPr>
                <w:color w:val="000000"/>
                <w:spacing w:val="-4"/>
                <w:sz w:val="28"/>
                <w:szCs w:val="28"/>
              </w:rPr>
              <w:t>главные распорядители средств бюджета поселения</w:t>
            </w:r>
          </w:p>
        </w:tc>
      </w:tr>
      <w:tr w:rsidR="001F1831">
        <w:trPr>
          <w:trHeight w:val="135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1F1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EC0246" w:rsidP="00EC0246">
            <w:pPr>
              <w:rPr>
                <w:color w:val="000000"/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</w:t>
            </w:r>
            <w:r w:rsidR="001F1831">
              <w:rPr>
                <w:sz w:val="28"/>
                <w:szCs w:val="28"/>
              </w:rPr>
              <w:t xml:space="preserve"> объемов финансирования и лимитов потребления топливно-энергетических ресурсов автономных, бюджетных и казенных учреждений, находящихся в ведении </w:t>
            </w:r>
            <w:r>
              <w:rPr>
                <w:sz w:val="28"/>
                <w:szCs w:val="28"/>
              </w:rPr>
              <w:t>главных распорядителей средств местного бюджета</w:t>
            </w:r>
            <w:r w:rsidR="005169B5">
              <w:rPr>
                <w:sz w:val="28"/>
                <w:szCs w:val="28"/>
              </w:rPr>
              <w:t>, на 2022 – 2024</w:t>
            </w:r>
            <w:r w:rsidR="001F1831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Pr="009E5D32" w:rsidRDefault="005169B5">
            <w:pPr>
              <w:autoSpaceDE w:val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до 01.08.2021</w:t>
            </w:r>
            <w:r w:rsidR="001F1831" w:rsidRPr="009E5D32">
              <w:rPr>
                <w:color w:val="000000" w:themeColor="text1"/>
                <w:spacing w:val="-4"/>
                <w:sz w:val="28"/>
                <w:szCs w:val="28"/>
              </w:rPr>
              <w:t xml:space="preserve"> года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831" w:rsidRDefault="00705B3E" w:rsidP="00EC0246">
            <w:r>
              <w:rPr>
                <w:color w:val="000000"/>
                <w:spacing w:val="-4"/>
                <w:sz w:val="28"/>
                <w:szCs w:val="28"/>
              </w:rPr>
              <w:t>н</w:t>
            </w:r>
            <w:r w:rsidR="001F1831">
              <w:rPr>
                <w:color w:val="000000"/>
                <w:spacing w:val="-4"/>
                <w:sz w:val="28"/>
                <w:szCs w:val="28"/>
              </w:rPr>
              <w:t xml:space="preserve">ачальник сектора экономики и финансов </w:t>
            </w:r>
          </w:p>
        </w:tc>
      </w:tr>
      <w:tr w:rsidR="006F7954">
        <w:trPr>
          <w:trHeight w:val="1094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954" w:rsidRPr="006F7954" w:rsidRDefault="00B926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 w:rsidR="006F7954" w:rsidRPr="006F7954">
              <w:rPr>
                <w:sz w:val="28"/>
                <w:szCs w:val="28"/>
              </w:rPr>
              <w:t>.</w:t>
            </w:r>
          </w:p>
        </w:tc>
        <w:tc>
          <w:tcPr>
            <w:tcW w:w="84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954" w:rsidRDefault="00EC0246" w:rsidP="00EC0246">
            <w:pPr>
              <w:rPr>
                <w:color w:val="000000"/>
                <w:spacing w:val="-4"/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>Представление</w:t>
            </w:r>
            <w:r w:rsidR="005169B5">
              <w:rPr>
                <w:color w:val="000000"/>
                <w:spacing w:val="-4"/>
                <w:sz w:val="28"/>
                <w:szCs w:val="28"/>
              </w:rPr>
              <w:t xml:space="preserve"> объемов финансирования и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 лимитов потребления водоснабжения, водоотведения и вывоза жидких бытовых отходов,</w:t>
            </w:r>
            <w:r w:rsidR="005169B5">
              <w:rPr>
                <w:color w:val="000000"/>
                <w:spacing w:val="-4"/>
                <w:sz w:val="28"/>
                <w:szCs w:val="28"/>
              </w:rPr>
              <w:t xml:space="preserve"> нормативов накопления твердых коммунальных отходов для автономных, бюджетных и казенных учреждений, находящихся </w:t>
            </w:r>
            <w:r w:rsidR="005169B5">
              <w:rPr>
                <w:sz w:val="28"/>
                <w:szCs w:val="28"/>
              </w:rPr>
              <w:t xml:space="preserve">в ведении </w:t>
            </w:r>
            <w:r>
              <w:rPr>
                <w:sz w:val="28"/>
                <w:szCs w:val="28"/>
              </w:rPr>
              <w:t>главных распорядителей средств местного бюджета</w:t>
            </w:r>
            <w:r w:rsidR="005169B5">
              <w:rPr>
                <w:sz w:val="28"/>
                <w:szCs w:val="28"/>
              </w:rPr>
              <w:t>, на 2022 – 2024 годы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954" w:rsidRPr="009E5D32" w:rsidRDefault="006F7954" w:rsidP="009E5D32">
            <w:pPr>
              <w:autoSpaceDE w:val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 w:rsidRPr="009E5D32">
              <w:rPr>
                <w:color w:val="000000" w:themeColor="text1"/>
                <w:spacing w:val="-4"/>
                <w:sz w:val="28"/>
                <w:szCs w:val="28"/>
              </w:rPr>
              <w:t xml:space="preserve">до </w:t>
            </w:r>
            <w:r w:rsidR="005169B5">
              <w:rPr>
                <w:color w:val="000000" w:themeColor="text1"/>
                <w:spacing w:val="-4"/>
                <w:sz w:val="28"/>
                <w:szCs w:val="28"/>
              </w:rPr>
              <w:t>01.08.2021</w:t>
            </w:r>
            <w:r w:rsidRPr="009E5D32">
              <w:rPr>
                <w:color w:val="000000" w:themeColor="text1"/>
                <w:spacing w:val="-4"/>
                <w:sz w:val="28"/>
                <w:szCs w:val="28"/>
              </w:rPr>
              <w:t xml:space="preserve"> года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7954" w:rsidRDefault="00705B3E" w:rsidP="00EC0246">
            <w:pPr>
              <w:jc w:val="both"/>
              <w:rPr>
                <w:color w:val="000000"/>
                <w:spacing w:val="-4"/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>н</w:t>
            </w:r>
            <w:r w:rsidR="005169B5">
              <w:rPr>
                <w:color w:val="000000"/>
                <w:spacing w:val="-4"/>
                <w:sz w:val="28"/>
                <w:szCs w:val="28"/>
              </w:rPr>
              <w:t xml:space="preserve">ачальник сектора экономики и финансов </w:t>
            </w:r>
          </w:p>
        </w:tc>
      </w:tr>
      <w:tr w:rsidR="006F7954">
        <w:trPr>
          <w:trHeight w:val="1094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954" w:rsidRPr="006F7954" w:rsidRDefault="00B926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 w:rsidR="006F7954">
              <w:rPr>
                <w:sz w:val="28"/>
                <w:szCs w:val="28"/>
              </w:rPr>
              <w:t>.</w:t>
            </w:r>
          </w:p>
        </w:tc>
        <w:tc>
          <w:tcPr>
            <w:tcW w:w="84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954" w:rsidRDefault="005169B5">
            <w:pPr>
              <w:rPr>
                <w:color w:val="000000"/>
                <w:spacing w:val="-4"/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 xml:space="preserve">Проведение оценки налоговых расходов, установленных решениями Собрания депутатов </w:t>
            </w:r>
            <w:r w:rsidR="005F0A17">
              <w:rPr>
                <w:color w:val="000000"/>
                <w:spacing w:val="-4"/>
                <w:sz w:val="28"/>
                <w:szCs w:val="28"/>
              </w:rPr>
              <w:t>Опенкинск</w:t>
            </w:r>
            <w:r>
              <w:rPr>
                <w:color w:val="000000"/>
                <w:spacing w:val="-4"/>
                <w:sz w:val="28"/>
                <w:szCs w:val="28"/>
              </w:rPr>
              <w:t>ого сельского поселения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954" w:rsidRPr="009E5D32" w:rsidRDefault="005169B5" w:rsidP="009E5D32">
            <w:pPr>
              <w:autoSpaceDE w:val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до 01.08.2021</w:t>
            </w:r>
            <w:r w:rsidR="006F7954">
              <w:rPr>
                <w:color w:val="000000" w:themeColor="text1"/>
                <w:spacing w:val="-4"/>
                <w:sz w:val="28"/>
                <w:szCs w:val="28"/>
              </w:rPr>
              <w:t xml:space="preserve"> года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7954" w:rsidRDefault="00705B3E" w:rsidP="00EC0246">
            <w:pPr>
              <w:jc w:val="both"/>
              <w:rPr>
                <w:color w:val="000000"/>
                <w:spacing w:val="-4"/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>н</w:t>
            </w:r>
            <w:r w:rsidR="006F7954">
              <w:rPr>
                <w:color w:val="000000"/>
                <w:spacing w:val="-4"/>
                <w:sz w:val="28"/>
                <w:szCs w:val="28"/>
              </w:rPr>
              <w:t xml:space="preserve">ачальник сектора экономики и финансов </w:t>
            </w:r>
          </w:p>
        </w:tc>
      </w:tr>
      <w:tr w:rsidR="001F1831">
        <w:trPr>
          <w:trHeight w:val="105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B92695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lang w:val="en-US"/>
              </w:rPr>
              <w:t>9</w:t>
            </w:r>
            <w:r w:rsidR="001F1831">
              <w:rPr>
                <w:sz w:val="28"/>
                <w:szCs w:val="28"/>
              </w:rPr>
              <w:t>.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EC0246" w:rsidP="00EC02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Формирование и представление г</w:t>
            </w:r>
            <w:r w:rsidR="001F1831">
              <w:rPr>
                <w:sz w:val="28"/>
                <w:szCs w:val="28"/>
                <w:shd w:val="clear" w:color="auto" w:fill="FFFFFF"/>
              </w:rPr>
              <w:t xml:space="preserve">лаве Администрации </w:t>
            </w:r>
            <w:r w:rsidR="005F0A17">
              <w:rPr>
                <w:color w:val="000000"/>
                <w:spacing w:val="-4"/>
                <w:sz w:val="28"/>
                <w:szCs w:val="28"/>
                <w:shd w:val="clear" w:color="auto" w:fill="FFFFFF"/>
              </w:rPr>
              <w:t>Опенкинск</w:t>
            </w:r>
            <w:r w:rsidR="001F1831">
              <w:rPr>
                <w:color w:val="000000"/>
                <w:spacing w:val="-4"/>
                <w:sz w:val="28"/>
                <w:szCs w:val="28"/>
                <w:shd w:val="clear" w:color="auto" w:fill="FFFFFF"/>
              </w:rPr>
              <w:t>ого сельского поселения</w:t>
            </w:r>
            <w:r w:rsidR="001F1831">
              <w:rPr>
                <w:sz w:val="28"/>
                <w:szCs w:val="28"/>
                <w:shd w:val="clear" w:color="auto" w:fill="FFFFFF"/>
              </w:rPr>
              <w:t xml:space="preserve"> параметров бюджета </w:t>
            </w:r>
            <w:r w:rsidR="005F0A17">
              <w:rPr>
                <w:sz w:val="28"/>
                <w:szCs w:val="28"/>
                <w:shd w:val="clear" w:color="auto" w:fill="FFFFFF"/>
              </w:rPr>
              <w:t>Опенкинск</w:t>
            </w:r>
            <w:r>
              <w:rPr>
                <w:sz w:val="28"/>
                <w:szCs w:val="28"/>
                <w:shd w:val="clear" w:color="auto" w:fill="FFFFFF"/>
              </w:rPr>
              <w:t xml:space="preserve">ого сельского поселения Пролетарского района </w:t>
            </w:r>
            <w:r w:rsidR="00C632F1">
              <w:rPr>
                <w:sz w:val="28"/>
                <w:szCs w:val="28"/>
                <w:shd w:val="clear" w:color="auto" w:fill="FFFFFF"/>
              </w:rPr>
              <w:t>на 20</w:t>
            </w:r>
            <w:r w:rsidR="005169B5">
              <w:rPr>
                <w:sz w:val="28"/>
                <w:szCs w:val="28"/>
                <w:shd w:val="clear" w:color="auto" w:fill="FFFFFF"/>
              </w:rPr>
              <w:t>22 год и на плановый период 2023 и 2024</w:t>
            </w:r>
            <w:r w:rsidR="001F1831">
              <w:rPr>
                <w:sz w:val="28"/>
                <w:szCs w:val="28"/>
                <w:shd w:val="clear" w:color="auto" w:fill="FFFFFF"/>
              </w:rPr>
              <w:t xml:space="preserve"> годов, подготовленных на </w:t>
            </w:r>
            <w:proofErr w:type="gramStart"/>
            <w:r w:rsidR="001F1831">
              <w:rPr>
                <w:sz w:val="28"/>
                <w:szCs w:val="28"/>
                <w:shd w:val="clear" w:color="auto" w:fill="FFFFFF"/>
              </w:rPr>
              <w:t>основе:</w:t>
            </w:r>
            <w:r w:rsidR="001F1831">
              <w:rPr>
                <w:sz w:val="28"/>
                <w:szCs w:val="28"/>
                <w:shd w:val="clear" w:color="auto" w:fill="FFFFFF"/>
              </w:rPr>
              <w:br/>
              <w:t xml:space="preserve">   </w:t>
            </w:r>
            <w:proofErr w:type="gramEnd"/>
            <w:r w:rsidR="001F1831">
              <w:rPr>
                <w:sz w:val="28"/>
                <w:szCs w:val="28"/>
                <w:shd w:val="clear" w:color="auto" w:fill="FFFFFF"/>
              </w:rPr>
              <w:t xml:space="preserve">  прогноза поступлений доходов с учетом данных главных администраторов доходов бюджета поселения;</w:t>
            </w:r>
            <w:r w:rsidR="001F1831">
              <w:rPr>
                <w:sz w:val="28"/>
                <w:szCs w:val="28"/>
                <w:shd w:val="clear" w:color="auto" w:fill="FFFFFF"/>
              </w:rPr>
              <w:br/>
              <w:t xml:space="preserve">     предельны</w:t>
            </w:r>
            <w:r>
              <w:rPr>
                <w:sz w:val="28"/>
                <w:szCs w:val="28"/>
                <w:shd w:val="clear" w:color="auto" w:fill="FFFFFF"/>
              </w:rPr>
              <w:t xml:space="preserve">х показателей расходов бюджета </w:t>
            </w:r>
            <w:r w:rsidR="001F1831">
              <w:rPr>
                <w:sz w:val="28"/>
                <w:szCs w:val="28"/>
                <w:shd w:val="clear" w:color="auto" w:fill="FFFFFF"/>
              </w:rPr>
              <w:t>поселения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Pr="009E5D32" w:rsidRDefault="005169B5">
            <w:pPr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до 01.10.2021</w:t>
            </w:r>
            <w:r w:rsidR="001F1831" w:rsidRPr="009E5D32">
              <w:rPr>
                <w:color w:val="000000" w:themeColor="text1"/>
                <w:sz w:val="28"/>
                <w:szCs w:val="28"/>
              </w:rPr>
              <w:t xml:space="preserve"> года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831" w:rsidRDefault="00705B3E" w:rsidP="00EC0246">
            <w:r>
              <w:rPr>
                <w:color w:val="000000"/>
                <w:spacing w:val="-4"/>
                <w:sz w:val="28"/>
                <w:szCs w:val="28"/>
              </w:rPr>
              <w:t>н</w:t>
            </w:r>
            <w:r w:rsidR="001F1831">
              <w:rPr>
                <w:color w:val="000000"/>
                <w:spacing w:val="-4"/>
                <w:sz w:val="28"/>
                <w:szCs w:val="28"/>
              </w:rPr>
              <w:t xml:space="preserve">ачальник сектора экономики и финансов </w:t>
            </w:r>
          </w:p>
        </w:tc>
      </w:tr>
      <w:tr w:rsidR="005169B5">
        <w:trPr>
          <w:trHeight w:val="1388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9B5" w:rsidRDefault="00705B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4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9B5" w:rsidRDefault="005169B5" w:rsidP="00EC02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и утверждение постановления Администрации поселения «О прогнозе социально-экономического развития </w:t>
            </w:r>
            <w:r w:rsidR="005F0A17">
              <w:rPr>
                <w:sz w:val="28"/>
                <w:szCs w:val="28"/>
              </w:rPr>
              <w:t>Опенкинск</w:t>
            </w:r>
            <w:r>
              <w:rPr>
                <w:sz w:val="28"/>
                <w:szCs w:val="28"/>
              </w:rPr>
              <w:t>ого сельского поселения на 2022-2024 годы»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9B5" w:rsidRDefault="005169B5">
            <w:pPr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до 15.09.2021 года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9B5" w:rsidRDefault="00705B3E" w:rsidP="00EC0246">
            <w:pPr>
              <w:rPr>
                <w:color w:val="000000"/>
                <w:spacing w:val="-4"/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>н</w:t>
            </w:r>
            <w:r w:rsidR="005169B5">
              <w:rPr>
                <w:color w:val="000000"/>
                <w:spacing w:val="-4"/>
                <w:sz w:val="28"/>
                <w:szCs w:val="28"/>
              </w:rPr>
              <w:t xml:space="preserve">ачальник сектора экономики и финансов </w:t>
            </w:r>
          </w:p>
        </w:tc>
      </w:tr>
      <w:tr w:rsidR="001F1831">
        <w:trPr>
          <w:trHeight w:val="1388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B926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338EF">
              <w:rPr>
                <w:sz w:val="28"/>
                <w:szCs w:val="28"/>
              </w:rPr>
              <w:t>1</w:t>
            </w:r>
            <w:r w:rsidR="001F1831">
              <w:rPr>
                <w:sz w:val="28"/>
                <w:szCs w:val="28"/>
              </w:rPr>
              <w:t>.</w:t>
            </w:r>
          </w:p>
        </w:tc>
        <w:tc>
          <w:tcPr>
            <w:tcW w:w="84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1F1831">
            <w:pPr>
              <w:rPr>
                <w:color w:val="000000"/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Доведение до главных распорядителей средств </w:t>
            </w:r>
            <w:proofErr w:type="gramStart"/>
            <w:r>
              <w:rPr>
                <w:sz w:val="28"/>
                <w:szCs w:val="28"/>
              </w:rPr>
              <w:t xml:space="preserve">бюджета  </w:t>
            </w:r>
            <w:r w:rsidR="005F0A17">
              <w:rPr>
                <w:sz w:val="28"/>
                <w:szCs w:val="28"/>
              </w:rPr>
              <w:t>Опенкинск</w:t>
            </w:r>
            <w:r>
              <w:rPr>
                <w:sz w:val="28"/>
                <w:szCs w:val="28"/>
              </w:rPr>
              <w:t>ого</w:t>
            </w:r>
            <w:proofErr w:type="gramEnd"/>
            <w:r>
              <w:rPr>
                <w:sz w:val="28"/>
                <w:szCs w:val="28"/>
              </w:rPr>
              <w:t xml:space="preserve"> сельского поселения</w:t>
            </w:r>
            <w:r w:rsidR="00EC0246">
              <w:rPr>
                <w:sz w:val="28"/>
                <w:szCs w:val="28"/>
              </w:rPr>
              <w:t xml:space="preserve"> Пролетарского района</w:t>
            </w:r>
            <w:r>
              <w:rPr>
                <w:sz w:val="28"/>
                <w:szCs w:val="28"/>
              </w:rPr>
              <w:t xml:space="preserve"> предельных показателей расходов бюджета </w:t>
            </w:r>
            <w:r w:rsidR="005F0A17">
              <w:rPr>
                <w:sz w:val="28"/>
                <w:szCs w:val="28"/>
              </w:rPr>
              <w:t>Опенкинск</w:t>
            </w:r>
            <w:r w:rsidR="006708BA">
              <w:rPr>
                <w:sz w:val="28"/>
                <w:szCs w:val="28"/>
              </w:rPr>
              <w:t xml:space="preserve">ого сельского поселения </w:t>
            </w:r>
            <w:r w:rsidR="00EC0246">
              <w:rPr>
                <w:sz w:val="28"/>
                <w:szCs w:val="28"/>
              </w:rPr>
              <w:t xml:space="preserve">Пролетарского района </w:t>
            </w:r>
            <w:r w:rsidR="006708BA">
              <w:rPr>
                <w:sz w:val="28"/>
                <w:szCs w:val="28"/>
              </w:rPr>
              <w:t>на 2022 год и на плановый период 2023 и 2024</w:t>
            </w:r>
            <w:r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Pr="009E5D32" w:rsidRDefault="006708BA">
            <w:pPr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до 01.10.2021</w:t>
            </w:r>
            <w:r w:rsidR="001F1831" w:rsidRPr="009E5D32">
              <w:rPr>
                <w:color w:val="000000" w:themeColor="text1"/>
                <w:spacing w:val="-4"/>
                <w:sz w:val="28"/>
                <w:szCs w:val="28"/>
              </w:rPr>
              <w:t xml:space="preserve"> года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831" w:rsidRDefault="007338EF" w:rsidP="00EC0246">
            <w:r>
              <w:rPr>
                <w:color w:val="000000"/>
                <w:spacing w:val="-4"/>
                <w:sz w:val="28"/>
                <w:szCs w:val="28"/>
              </w:rPr>
              <w:t>н</w:t>
            </w:r>
            <w:r w:rsidR="001F1831">
              <w:rPr>
                <w:color w:val="000000"/>
                <w:spacing w:val="-4"/>
                <w:sz w:val="28"/>
                <w:szCs w:val="28"/>
              </w:rPr>
              <w:t xml:space="preserve">ачальник сектора экономики и финансов </w:t>
            </w:r>
          </w:p>
        </w:tc>
      </w:tr>
      <w:tr w:rsidR="001F1831">
        <w:trPr>
          <w:trHeight w:val="8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B92695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1</w:t>
            </w:r>
            <w:r w:rsidR="007338EF">
              <w:rPr>
                <w:kern w:val="1"/>
                <w:sz w:val="28"/>
                <w:szCs w:val="28"/>
              </w:rPr>
              <w:t>2</w:t>
            </w:r>
            <w:r w:rsidR="001F1831">
              <w:rPr>
                <w:kern w:val="1"/>
                <w:sz w:val="28"/>
                <w:szCs w:val="28"/>
              </w:rPr>
              <w:t>.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1F1831" w:rsidP="002E3687">
            <w:pPr>
              <w:rPr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Разработка и согласование проектов муниципальных программ </w:t>
            </w:r>
            <w:r w:rsidR="005F0A17">
              <w:rPr>
                <w:kern w:val="1"/>
                <w:sz w:val="28"/>
                <w:szCs w:val="28"/>
              </w:rPr>
              <w:t>Опенкинск</w:t>
            </w:r>
            <w:r>
              <w:rPr>
                <w:kern w:val="1"/>
                <w:sz w:val="28"/>
                <w:szCs w:val="28"/>
              </w:rPr>
              <w:t>ого сельского поселения</w:t>
            </w:r>
            <w:r w:rsidR="002E3687">
              <w:rPr>
                <w:kern w:val="1"/>
                <w:sz w:val="28"/>
                <w:szCs w:val="28"/>
              </w:rPr>
              <w:t xml:space="preserve"> Пролетарского района</w:t>
            </w:r>
            <w:r>
              <w:rPr>
                <w:kern w:val="1"/>
                <w:sz w:val="28"/>
                <w:szCs w:val="28"/>
              </w:rPr>
              <w:t xml:space="preserve">, предлагаемых </w:t>
            </w:r>
            <w:r w:rsidR="00102654">
              <w:rPr>
                <w:kern w:val="1"/>
                <w:sz w:val="28"/>
                <w:szCs w:val="28"/>
              </w:rPr>
              <w:t>к финансированию, начиная с</w:t>
            </w:r>
            <w:r w:rsidR="006708BA">
              <w:rPr>
                <w:kern w:val="1"/>
                <w:sz w:val="28"/>
                <w:szCs w:val="28"/>
              </w:rPr>
              <w:t xml:space="preserve"> 2022</w:t>
            </w:r>
            <w:r>
              <w:rPr>
                <w:kern w:val="1"/>
                <w:sz w:val="28"/>
                <w:szCs w:val="28"/>
              </w:rPr>
              <w:t xml:space="preserve"> года, а также проектов изменений в ранее утвержденные муниципальные программы </w:t>
            </w:r>
            <w:r w:rsidR="005F0A17">
              <w:rPr>
                <w:kern w:val="1"/>
                <w:sz w:val="28"/>
                <w:szCs w:val="28"/>
              </w:rPr>
              <w:t>Опенкинск</w:t>
            </w:r>
            <w:r>
              <w:rPr>
                <w:kern w:val="1"/>
                <w:sz w:val="28"/>
                <w:szCs w:val="28"/>
              </w:rPr>
              <w:t>ого сельского поселения</w:t>
            </w:r>
            <w:r w:rsidR="002E3687">
              <w:rPr>
                <w:kern w:val="1"/>
                <w:sz w:val="28"/>
                <w:szCs w:val="28"/>
              </w:rPr>
              <w:t xml:space="preserve"> Пролетарского района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Pr="009E5D32" w:rsidRDefault="006708BA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до 14.10.2021</w:t>
            </w:r>
            <w:r w:rsidR="001F1831" w:rsidRPr="009E5D32">
              <w:rPr>
                <w:color w:val="000000" w:themeColor="text1"/>
                <w:sz w:val="28"/>
                <w:szCs w:val="28"/>
              </w:rPr>
              <w:t xml:space="preserve"> года</w:t>
            </w:r>
          </w:p>
          <w:p w:rsidR="001F1831" w:rsidRPr="009E5D32" w:rsidRDefault="001F183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1F1831" w:rsidRPr="009E5D32" w:rsidRDefault="001F183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831" w:rsidRDefault="007338EF" w:rsidP="002E3687">
            <w:r>
              <w:rPr>
                <w:color w:val="000000"/>
                <w:spacing w:val="-4"/>
                <w:sz w:val="28"/>
                <w:szCs w:val="28"/>
              </w:rPr>
              <w:t>н</w:t>
            </w:r>
            <w:r w:rsidR="001F1831">
              <w:rPr>
                <w:color w:val="000000"/>
                <w:spacing w:val="-4"/>
                <w:sz w:val="28"/>
                <w:szCs w:val="28"/>
              </w:rPr>
              <w:t xml:space="preserve">ачальник сектора экономики и финансов </w:t>
            </w:r>
          </w:p>
        </w:tc>
      </w:tr>
      <w:tr w:rsidR="001F1831">
        <w:trPr>
          <w:trHeight w:val="1336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B92695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1</w:t>
            </w:r>
            <w:r w:rsidR="007338EF">
              <w:rPr>
                <w:sz w:val="28"/>
                <w:szCs w:val="28"/>
              </w:rPr>
              <w:t>3</w:t>
            </w:r>
            <w:r w:rsidR="001F1831">
              <w:rPr>
                <w:sz w:val="28"/>
                <w:szCs w:val="28"/>
              </w:rPr>
              <w:t>.</w:t>
            </w:r>
          </w:p>
        </w:tc>
        <w:tc>
          <w:tcPr>
            <w:tcW w:w="84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1F1831" w:rsidP="00102654">
            <w:pPr>
              <w:rPr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sz w:val="28"/>
                <w:szCs w:val="28"/>
                <w:shd w:val="clear" w:color="auto" w:fill="FFFFFF"/>
              </w:rPr>
              <w:t>Подготовка  постановления</w:t>
            </w:r>
            <w:proofErr w:type="gramEnd"/>
            <w:r>
              <w:rPr>
                <w:sz w:val="28"/>
                <w:szCs w:val="28"/>
                <w:shd w:val="clear" w:color="auto" w:fill="FFFFFF"/>
              </w:rPr>
              <w:t xml:space="preserve"> Администрации </w:t>
            </w:r>
            <w:r w:rsidR="005F0A17">
              <w:rPr>
                <w:sz w:val="28"/>
                <w:szCs w:val="28"/>
                <w:shd w:val="clear" w:color="auto" w:fill="FFFFFF"/>
              </w:rPr>
              <w:t>Опенкинск</w:t>
            </w:r>
            <w:r>
              <w:rPr>
                <w:sz w:val="28"/>
                <w:szCs w:val="28"/>
                <w:shd w:val="clear" w:color="auto" w:fill="FFFFFF"/>
              </w:rPr>
              <w:t xml:space="preserve">ого сельского поселения «Об основных направлениях бюджетной и налоговой политики </w:t>
            </w:r>
            <w:r w:rsidR="005F0A17">
              <w:rPr>
                <w:sz w:val="28"/>
                <w:szCs w:val="28"/>
                <w:shd w:val="clear" w:color="auto" w:fill="FFFFFF"/>
              </w:rPr>
              <w:t>Опенкинск</w:t>
            </w:r>
            <w:r>
              <w:rPr>
                <w:sz w:val="28"/>
                <w:szCs w:val="28"/>
                <w:shd w:val="clear" w:color="auto" w:fill="FFFFFF"/>
              </w:rPr>
              <w:t xml:space="preserve">ого сельского поселения </w:t>
            </w:r>
            <w:r w:rsidR="002E3687">
              <w:rPr>
                <w:sz w:val="28"/>
                <w:szCs w:val="28"/>
                <w:shd w:val="clear" w:color="auto" w:fill="FFFFFF"/>
              </w:rPr>
              <w:t xml:space="preserve">Пролетарского района </w:t>
            </w:r>
            <w:r>
              <w:rPr>
                <w:sz w:val="28"/>
                <w:szCs w:val="28"/>
                <w:shd w:val="clear" w:color="auto" w:fill="FFFFFF"/>
              </w:rPr>
              <w:t>на 202</w:t>
            </w:r>
            <w:r w:rsidR="006708BA">
              <w:rPr>
                <w:sz w:val="28"/>
                <w:szCs w:val="28"/>
                <w:shd w:val="clear" w:color="auto" w:fill="FFFFFF"/>
              </w:rPr>
              <w:t>2 – 2024</w:t>
            </w:r>
            <w:r>
              <w:rPr>
                <w:sz w:val="28"/>
                <w:szCs w:val="28"/>
                <w:shd w:val="clear" w:color="auto" w:fill="FFFFFF"/>
              </w:rPr>
              <w:t xml:space="preserve"> годы»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Pr="009E5D32" w:rsidRDefault="006708BA">
            <w:pPr>
              <w:jc w:val="both"/>
              <w:rPr>
                <w:color w:val="000000" w:themeColor="text1"/>
                <w:spacing w:val="-4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до 27.10.2021</w:t>
            </w:r>
            <w:r w:rsidR="001F1831" w:rsidRPr="009E5D32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года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831" w:rsidRDefault="007338EF" w:rsidP="002E3687">
            <w:r>
              <w:rPr>
                <w:color w:val="000000"/>
                <w:spacing w:val="-4"/>
                <w:sz w:val="28"/>
                <w:szCs w:val="28"/>
                <w:shd w:val="clear" w:color="auto" w:fill="FFFFFF"/>
              </w:rPr>
              <w:t>н</w:t>
            </w:r>
            <w:r w:rsidR="001F1831">
              <w:rPr>
                <w:color w:val="000000"/>
                <w:spacing w:val="-4"/>
                <w:sz w:val="28"/>
                <w:szCs w:val="28"/>
                <w:shd w:val="clear" w:color="auto" w:fill="FFFFFF"/>
              </w:rPr>
              <w:t xml:space="preserve">ачальник сектора экономики и финансов </w:t>
            </w:r>
          </w:p>
        </w:tc>
      </w:tr>
      <w:tr w:rsidR="001F1831">
        <w:trPr>
          <w:trHeight w:val="8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B92695">
            <w:pPr>
              <w:snapToGrid w:val="0"/>
              <w:jc w:val="center"/>
              <w:rPr>
                <w:kern w:val="1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338EF">
              <w:rPr>
                <w:sz w:val="28"/>
                <w:szCs w:val="28"/>
              </w:rPr>
              <w:t>4</w:t>
            </w:r>
            <w:r w:rsidR="001F1831">
              <w:rPr>
                <w:sz w:val="28"/>
                <w:szCs w:val="28"/>
              </w:rPr>
              <w:t>.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1F1831" w:rsidP="002E3687">
            <w:pPr>
              <w:rPr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Формирование электронных документов для составления проекта бюджета </w:t>
            </w:r>
            <w:r w:rsidR="005F0A17">
              <w:rPr>
                <w:kern w:val="1"/>
                <w:sz w:val="28"/>
                <w:szCs w:val="28"/>
              </w:rPr>
              <w:t>Опенкинск</w:t>
            </w:r>
            <w:r w:rsidR="006708BA">
              <w:rPr>
                <w:kern w:val="1"/>
                <w:sz w:val="28"/>
                <w:szCs w:val="28"/>
              </w:rPr>
              <w:t>ого сельского поселения</w:t>
            </w:r>
            <w:r w:rsidR="002E3687">
              <w:rPr>
                <w:kern w:val="1"/>
                <w:sz w:val="28"/>
                <w:szCs w:val="28"/>
              </w:rPr>
              <w:t xml:space="preserve"> Пролетарского района</w:t>
            </w:r>
            <w:r w:rsidR="006708BA">
              <w:rPr>
                <w:kern w:val="1"/>
                <w:sz w:val="28"/>
                <w:szCs w:val="28"/>
              </w:rPr>
              <w:t xml:space="preserve"> на 2022</w:t>
            </w:r>
            <w:r>
              <w:rPr>
                <w:kern w:val="1"/>
                <w:sz w:val="28"/>
                <w:szCs w:val="28"/>
              </w:rPr>
              <w:t xml:space="preserve"> год</w:t>
            </w:r>
            <w:r>
              <w:rPr>
                <w:rFonts w:eastAsia="Calibri"/>
                <w:kern w:val="1"/>
                <w:sz w:val="28"/>
                <w:szCs w:val="28"/>
              </w:rPr>
              <w:t xml:space="preserve"> и на плановый период</w:t>
            </w:r>
            <w:r w:rsidR="006708BA">
              <w:rPr>
                <w:rFonts w:eastAsia="Calibri"/>
                <w:kern w:val="1"/>
                <w:sz w:val="28"/>
                <w:szCs w:val="28"/>
              </w:rPr>
              <w:t xml:space="preserve"> 2023 и 2024</w:t>
            </w:r>
            <w:r>
              <w:rPr>
                <w:rFonts w:eastAsia="Calibri"/>
                <w:kern w:val="1"/>
                <w:sz w:val="28"/>
                <w:szCs w:val="28"/>
              </w:rPr>
              <w:t xml:space="preserve"> годов </w:t>
            </w:r>
            <w:r>
              <w:rPr>
                <w:kern w:val="1"/>
                <w:sz w:val="28"/>
                <w:szCs w:val="28"/>
              </w:rPr>
              <w:t xml:space="preserve">в информационной системе «АЦК-Планирование» Единой автоматизированной системы управления общественными финансами в Ростовской области с приложением обоснований бюджетных ассигнований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Pr="009E5D32" w:rsidRDefault="006708BA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до 15.10.2021</w:t>
            </w:r>
            <w:r w:rsidR="001F1831" w:rsidRPr="009E5D32">
              <w:rPr>
                <w:color w:val="000000" w:themeColor="text1"/>
                <w:sz w:val="28"/>
                <w:szCs w:val="28"/>
              </w:rPr>
              <w:t xml:space="preserve"> года</w:t>
            </w:r>
          </w:p>
          <w:p w:rsidR="001F1831" w:rsidRPr="009E5D32" w:rsidRDefault="001F183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831" w:rsidRDefault="007338EF" w:rsidP="00102654">
            <w:r>
              <w:rPr>
                <w:color w:val="000000"/>
                <w:spacing w:val="-4"/>
                <w:sz w:val="28"/>
                <w:szCs w:val="28"/>
              </w:rPr>
              <w:t>г</w:t>
            </w:r>
            <w:r w:rsidR="002E3687">
              <w:rPr>
                <w:color w:val="000000"/>
                <w:spacing w:val="-4"/>
                <w:sz w:val="28"/>
                <w:szCs w:val="28"/>
              </w:rPr>
              <w:t>лавные распорядители средств бюджета поселения</w:t>
            </w:r>
          </w:p>
        </w:tc>
      </w:tr>
      <w:tr w:rsidR="001F1831" w:rsidTr="007338EF">
        <w:trPr>
          <w:trHeight w:val="63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B92695">
            <w:pPr>
              <w:snapToGrid w:val="0"/>
              <w:jc w:val="center"/>
              <w:rPr>
                <w:kern w:val="1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5</w:t>
            </w:r>
            <w:r w:rsidR="001F1831">
              <w:rPr>
                <w:sz w:val="28"/>
                <w:szCs w:val="28"/>
              </w:rPr>
              <w:t>.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1F1831" w:rsidP="00705B3E">
            <w:pPr>
              <w:rPr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Предоставление паспортов муниципальных программ поселения (проектов изменений в указанные паспорта)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Pr="009E5D32" w:rsidRDefault="006708BA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до 01.11.2021</w:t>
            </w:r>
            <w:r w:rsidR="001F1831" w:rsidRPr="009E5D32">
              <w:rPr>
                <w:color w:val="000000" w:themeColor="text1"/>
                <w:sz w:val="28"/>
                <w:szCs w:val="28"/>
              </w:rPr>
              <w:t xml:space="preserve"> года</w:t>
            </w:r>
          </w:p>
          <w:p w:rsidR="001F1831" w:rsidRPr="009E5D32" w:rsidRDefault="001F183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831" w:rsidRDefault="007338EF" w:rsidP="00102654">
            <w:r>
              <w:rPr>
                <w:color w:val="000000"/>
                <w:spacing w:val="-4"/>
                <w:sz w:val="28"/>
                <w:szCs w:val="28"/>
              </w:rPr>
              <w:t>о</w:t>
            </w:r>
            <w:r w:rsidR="00705B3E">
              <w:rPr>
                <w:color w:val="000000"/>
                <w:spacing w:val="-4"/>
                <w:sz w:val="28"/>
                <w:szCs w:val="28"/>
              </w:rPr>
              <w:t>тветственные исполнители муниципальных программ</w:t>
            </w:r>
          </w:p>
        </w:tc>
      </w:tr>
      <w:tr w:rsidR="006F7954">
        <w:trPr>
          <w:trHeight w:val="1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954" w:rsidRDefault="00B9269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6</w:t>
            </w:r>
            <w:r w:rsidR="006F7954">
              <w:rPr>
                <w:sz w:val="28"/>
                <w:szCs w:val="28"/>
              </w:rPr>
              <w:t>.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954" w:rsidRDefault="006F7954" w:rsidP="00705B3E">
            <w:pPr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Подготовка проекта распоряжения </w:t>
            </w:r>
            <w:r w:rsidR="00094B9A">
              <w:rPr>
                <w:kern w:val="1"/>
                <w:sz w:val="28"/>
                <w:szCs w:val="28"/>
              </w:rPr>
              <w:t xml:space="preserve">Администрации </w:t>
            </w:r>
            <w:r w:rsidR="005F0A17">
              <w:rPr>
                <w:kern w:val="1"/>
                <w:sz w:val="28"/>
                <w:szCs w:val="28"/>
              </w:rPr>
              <w:t>Опенкинск</w:t>
            </w:r>
            <w:r w:rsidR="00094B9A">
              <w:rPr>
                <w:kern w:val="1"/>
                <w:sz w:val="28"/>
                <w:szCs w:val="28"/>
              </w:rPr>
              <w:t xml:space="preserve">ого сельского поселения об одобрении основных параметров проекта бюджета </w:t>
            </w:r>
            <w:r w:rsidR="005F0A17">
              <w:rPr>
                <w:kern w:val="1"/>
                <w:sz w:val="28"/>
                <w:szCs w:val="28"/>
              </w:rPr>
              <w:t>Опенкинск</w:t>
            </w:r>
            <w:r w:rsidR="006708BA">
              <w:rPr>
                <w:kern w:val="1"/>
                <w:sz w:val="28"/>
                <w:szCs w:val="28"/>
              </w:rPr>
              <w:t>ого сельского поселения</w:t>
            </w:r>
            <w:r w:rsidR="00705B3E">
              <w:rPr>
                <w:kern w:val="1"/>
                <w:sz w:val="28"/>
                <w:szCs w:val="28"/>
              </w:rPr>
              <w:t xml:space="preserve"> Пролетарского района</w:t>
            </w:r>
            <w:r w:rsidR="006708BA">
              <w:rPr>
                <w:kern w:val="1"/>
                <w:sz w:val="28"/>
                <w:szCs w:val="28"/>
              </w:rPr>
              <w:t xml:space="preserve"> на 2022 год и на плановый период 2023 и 2024</w:t>
            </w:r>
            <w:r w:rsidR="00094B9A">
              <w:rPr>
                <w:kern w:val="1"/>
                <w:sz w:val="28"/>
                <w:szCs w:val="28"/>
              </w:rPr>
              <w:t xml:space="preserve"> годов в соответствии с соглашением о мерах по социально-экономическому развитию и оздоровлению муниципальных финансов</w:t>
            </w:r>
            <w:r w:rsidR="006708BA">
              <w:rPr>
                <w:kern w:val="1"/>
                <w:sz w:val="28"/>
                <w:szCs w:val="28"/>
              </w:rPr>
              <w:t xml:space="preserve">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954" w:rsidRPr="009E5D32" w:rsidRDefault="006708BA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до 28.10.2021</w:t>
            </w:r>
            <w:r w:rsidR="00094B9A">
              <w:rPr>
                <w:color w:val="000000" w:themeColor="text1"/>
                <w:sz w:val="28"/>
                <w:szCs w:val="28"/>
              </w:rPr>
              <w:t xml:space="preserve"> года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7954" w:rsidRDefault="007338EF" w:rsidP="00705B3E">
            <w:pPr>
              <w:rPr>
                <w:color w:val="000000"/>
                <w:spacing w:val="-4"/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>н</w:t>
            </w:r>
            <w:r w:rsidR="00094B9A">
              <w:rPr>
                <w:color w:val="000000"/>
                <w:spacing w:val="-4"/>
                <w:sz w:val="28"/>
                <w:szCs w:val="28"/>
              </w:rPr>
              <w:t xml:space="preserve">ачальник сектора экономики и финансов </w:t>
            </w:r>
          </w:p>
        </w:tc>
      </w:tr>
      <w:tr w:rsidR="001F1831">
        <w:trPr>
          <w:trHeight w:val="8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B9269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7</w:t>
            </w:r>
            <w:r w:rsidR="001F1831">
              <w:rPr>
                <w:sz w:val="28"/>
                <w:szCs w:val="28"/>
              </w:rPr>
              <w:t>.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Default="00705B3E" w:rsidP="006708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Представление в Администрацию </w:t>
            </w:r>
            <w:r w:rsidR="005F0A17">
              <w:rPr>
                <w:sz w:val="28"/>
                <w:szCs w:val="28"/>
              </w:rPr>
              <w:t>Опенкинск</w:t>
            </w:r>
            <w:r>
              <w:rPr>
                <w:sz w:val="28"/>
                <w:szCs w:val="28"/>
              </w:rPr>
              <w:t xml:space="preserve">ого сельского поселения для внесения в Собрание депутатов </w:t>
            </w:r>
            <w:r w:rsidR="005F0A17">
              <w:rPr>
                <w:sz w:val="28"/>
                <w:szCs w:val="28"/>
              </w:rPr>
              <w:t>Опенкинск</w:t>
            </w:r>
            <w:r>
              <w:rPr>
                <w:sz w:val="28"/>
                <w:szCs w:val="28"/>
              </w:rPr>
              <w:t xml:space="preserve">ого сельского поселения следующих проектов решений: «О бюджете </w:t>
            </w:r>
            <w:r w:rsidR="005F0A17">
              <w:rPr>
                <w:sz w:val="28"/>
                <w:szCs w:val="28"/>
              </w:rPr>
              <w:t>Опенкинск</w:t>
            </w:r>
            <w:r>
              <w:rPr>
                <w:sz w:val="28"/>
                <w:szCs w:val="28"/>
              </w:rPr>
              <w:t>ого сельского поселения Пролетарского района на 2022 год и на плановый период 2023 и 2024 годов»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831" w:rsidRPr="009E5D32" w:rsidRDefault="00705B3E">
            <w:pPr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до 15.11</w:t>
            </w:r>
            <w:r w:rsidR="006708BA">
              <w:rPr>
                <w:color w:val="000000" w:themeColor="text1"/>
                <w:sz w:val="28"/>
                <w:szCs w:val="28"/>
              </w:rPr>
              <w:t>.2021</w:t>
            </w:r>
            <w:r w:rsidR="001F1831" w:rsidRPr="009E5D32">
              <w:rPr>
                <w:color w:val="000000" w:themeColor="text1"/>
                <w:sz w:val="28"/>
                <w:szCs w:val="28"/>
              </w:rPr>
              <w:t xml:space="preserve"> года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831" w:rsidRDefault="007338EF" w:rsidP="00705B3E">
            <w:r>
              <w:rPr>
                <w:color w:val="000000"/>
                <w:spacing w:val="-4"/>
                <w:sz w:val="28"/>
                <w:szCs w:val="28"/>
              </w:rPr>
              <w:t>н</w:t>
            </w:r>
            <w:r w:rsidR="001F1831">
              <w:rPr>
                <w:color w:val="000000"/>
                <w:spacing w:val="-4"/>
                <w:sz w:val="28"/>
                <w:szCs w:val="28"/>
              </w:rPr>
              <w:t xml:space="preserve">ачальник сектора экономики и финансов </w:t>
            </w:r>
          </w:p>
        </w:tc>
      </w:tr>
    </w:tbl>
    <w:p w:rsidR="001F1831" w:rsidRDefault="001F183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5098F" w:rsidRDefault="001F183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5098F">
        <w:rPr>
          <w:sz w:val="28"/>
          <w:szCs w:val="28"/>
        </w:rPr>
        <w:t>И. о. г</w:t>
      </w:r>
      <w:r>
        <w:rPr>
          <w:sz w:val="28"/>
          <w:szCs w:val="28"/>
        </w:rPr>
        <w:t>лав</w:t>
      </w:r>
      <w:r w:rsidR="0025098F">
        <w:rPr>
          <w:sz w:val="28"/>
          <w:szCs w:val="28"/>
        </w:rPr>
        <w:t xml:space="preserve">ы Администрации </w:t>
      </w:r>
    </w:p>
    <w:p w:rsidR="001F1831" w:rsidRDefault="0025098F">
      <w:pPr>
        <w:jc w:val="both"/>
      </w:pPr>
      <w:r>
        <w:rPr>
          <w:sz w:val="28"/>
          <w:szCs w:val="28"/>
        </w:rPr>
        <w:t xml:space="preserve">                              </w:t>
      </w:r>
      <w:r w:rsidR="005F0A17">
        <w:rPr>
          <w:sz w:val="28"/>
          <w:szCs w:val="28"/>
        </w:rPr>
        <w:t>Опенкинск</w:t>
      </w:r>
      <w:r w:rsidR="001F1831">
        <w:rPr>
          <w:sz w:val="28"/>
          <w:szCs w:val="28"/>
        </w:rPr>
        <w:t xml:space="preserve">ого сельского поселения                                                             </w:t>
      </w:r>
      <w:r>
        <w:rPr>
          <w:sz w:val="28"/>
          <w:szCs w:val="28"/>
        </w:rPr>
        <w:t>А.И. Криворота</w:t>
      </w:r>
      <w:bookmarkStart w:id="0" w:name="_GoBack"/>
      <w:bookmarkEnd w:id="0"/>
    </w:p>
    <w:sectPr w:rsidR="001F1831" w:rsidSect="001F1365">
      <w:pgSz w:w="16838" w:h="11906" w:orient="landscape"/>
      <w:pgMar w:top="1200" w:right="638" w:bottom="626" w:left="612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OpenSymbol">
    <w:altName w:val="Arial Unicode MS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G Souvenir">
    <w:altName w:val="Times New Roman"/>
    <w:charset w:val="00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EKGHE+OfficinaSerifWinC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tarSymbol" w:hAnsi="StarSymbol" w:cs="Star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color w:val="00000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2"/>
  </w:compat>
  <w:rsids>
    <w:rsidRoot w:val="00C632F1"/>
    <w:rsid w:val="0005694F"/>
    <w:rsid w:val="00094B9A"/>
    <w:rsid w:val="00102654"/>
    <w:rsid w:val="00173464"/>
    <w:rsid w:val="001F1365"/>
    <w:rsid w:val="001F1831"/>
    <w:rsid w:val="0025098F"/>
    <w:rsid w:val="00274F58"/>
    <w:rsid w:val="002C268E"/>
    <w:rsid w:val="002E3687"/>
    <w:rsid w:val="003C327D"/>
    <w:rsid w:val="004757B8"/>
    <w:rsid w:val="004B1443"/>
    <w:rsid w:val="004F6A1D"/>
    <w:rsid w:val="005169B5"/>
    <w:rsid w:val="005F0A17"/>
    <w:rsid w:val="006708BA"/>
    <w:rsid w:val="00695930"/>
    <w:rsid w:val="006D6D45"/>
    <w:rsid w:val="006F7954"/>
    <w:rsid w:val="00705B3E"/>
    <w:rsid w:val="007230CB"/>
    <w:rsid w:val="007338EF"/>
    <w:rsid w:val="008C3628"/>
    <w:rsid w:val="009B523E"/>
    <w:rsid w:val="009E5D32"/>
    <w:rsid w:val="00B92695"/>
    <w:rsid w:val="00BA2DA8"/>
    <w:rsid w:val="00C632F1"/>
    <w:rsid w:val="00D843FC"/>
    <w:rsid w:val="00E5520E"/>
    <w:rsid w:val="00EC0246"/>
    <w:rsid w:val="00F051C7"/>
    <w:rsid w:val="00F5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A8E63C1B-BA68-4B78-BB15-0F7B3305B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365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1F1365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F1365"/>
    <w:pPr>
      <w:keepNext/>
      <w:tabs>
        <w:tab w:val="num" w:pos="0"/>
        <w:tab w:val="left" w:pos="9892"/>
      </w:tabs>
      <w:spacing w:line="360" w:lineRule="auto"/>
      <w:ind w:right="283"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1F1365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F1365"/>
    <w:pPr>
      <w:keepNext/>
      <w:tabs>
        <w:tab w:val="num" w:pos="0"/>
      </w:tabs>
      <w:ind w:left="864" w:hanging="864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1F1365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F1365"/>
    <w:pPr>
      <w:keepNext/>
      <w:tabs>
        <w:tab w:val="num" w:pos="0"/>
      </w:tabs>
      <w:ind w:firstLine="709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1F1365"/>
    <w:pPr>
      <w:tabs>
        <w:tab w:val="num" w:pos="0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1F1365"/>
    <w:pPr>
      <w:keepNext/>
      <w:tabs>
        <w:tab w:val="num" w:pos="0"/>
      </w:tabs>
      <w:ind w:firstLine="709"/>
      <w:outlineLvl w:val="7"/>
    </w:pPr>
    <w:rPr>
      <w:sz w:val="28"/>
    </w:rPr>
  </w:style>
  <w:style w:type="paragraph" w:styleId="9">
    <w:name w:val="heading 9"/>
    <w:basedOn w:val="a"/>
    <w:next w:val="a"/>
    <w:qFormat/>
    <w:rsid w:val="001F1365"/>
    <w:pPr>
      <w:tabs>
        <w:tab w:val="num" w:pos="0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F1365"/>
    <w:rPr>
      <w:rFonts w:ascii="Symbol" w:hAnsi="Symbol" w:cs="Symbol" w:hint="default"/>
    </w:rPr>
  </w:style>
  <w:style w:type="character" w:customStyle="1" w:styleId="WW8Num1z1">
    <w:name w:val="WW8Num1z1"/>
    <w:rsid w:val="001F1365"/>
  </w:style>
  <w:style w:type="character" w:customStyle="1" w:styleId="WW8Num1z2">
    <w:name w:val="WW8Num1z2"/>
    <w:rsid w:val="001F1365"/>
  </w:style>
  <w:style w:type="character" w:customStyle="1" w:styleId="WW8Num1z3">
    <w:name w:val="WW8Num1z3"/>
    <w:rsid w:val="001F1365"/>
  </w:style>
  <w:style w:type="character" w:customStyle="1" w:styleId="WW8Num1z4">
    <w:name w:val="WW8Num1z4"/>
    <w:rsid w:val="001F1365"/>
  </w:style>
  <w:style w:type="character" w:customStyle="1" w:styleId="WW8Num1z5">
    <w:name w:val="WW8Num1z5"/>
    <w:rsid w:val="001F1365"/>
  </w:style>
  <w:style w:type="character" w:customStyle="1" w:styleId="WW8Num1z6">
    <w:name w:val="WW8Num1z6"/>
    <w:rsid w:val="001F1365"/>
  </w:style>
  <w:style w:type="character" w:customStyle="1" w:styleId="WW8Num1z7">
    <w:name w:val="WW8Num1z7"/>
    <w:rsid w:val="001F1365"/>
  </w:style>
  <w:style w:type="character" w:customStyle="1" w:styleId="WW8Num1z8">
    <w:name w:val="WW8Num1z8"/>
    <w:rsid w:val="001F1365"/>
  </w:style>
  <w:style w:type="character" w:customStyle="1" w:styleId="WW8Num2z0">
    <w:name w:val="WW8Num2z0"/>
    <w:rsid w:val="001F1365"/>
    <w:rPr>
      <w:rFonts w:ascii="StarSymbol" w:hAnsi="StarSymbol" w:cs="StarSymbol"/>
    </w:rPr>
  </w:style>
  <w:style w:type="character" w:customStyle="1" w:styleId="WW8Num2z1">
    <w:name w:val="WW8Num2z1"/>
    <w:rsid w:val="001F1365"/>
  </w:style>
  <w:style w:type="character" w:customStyle="1" w:styleId="WW8Num2z2">
    <w:name w:val="WW8Num2z2"/>
    <w:rsid w:val="001F1365"/>
  </w:style>
  <w:style w:type="character" w:customStyle="1" w:styleId="WW8Num2z3">
    <w:name w:val="WW8Num2z3"/>
    <w:rsid w:val="001F1365"/>
  </w:style>
  <w:style w:type="character" w:customStyle="1" w:styleId="WW8Num2z4">
    <w:name w:val="WW8Num2z4"/>
    <w:rsid w:val="001F1365"/>
  </w:style>
  <w:style w:type="character" w:customStyle="1" w:styleId="WW8Num2z5">
    <w:name w:val="WW8Num2z5"/>
    <w:rsid w:val="001F1365"/>
  </w:style>
  <w:style w:type="character" w:customStyle="1" w:styleId="WW8Num2z6">
    <w:name w:val="WW8Num2z6"/>
    <w:rsid w:val="001F1365"/>
  </w:style>
  <w:style w:type="character" w:customStyle="1" w:styleId="WW8Num2z7">
    <w:name w:val="WW8Num2z7"/>
    <w:rsid w:val="001F1365"/>
  </w:style>
  <w:style w:type="character" w:customStyle="1" w:styleId="WW8Num2z8">
    <w:name w:val="WW8Num2z8"/>
    <w:rsid w:val="001F1365"/>
  </w:style>
  <w:style w:type="character" w:customStyle="1" w:styleId="WW8Num3z0">
    <w:name w:val="WW8Num3z0"/>
    <w:rsid w:val="001F1365"/>
    <w:rPr>
      <w:rFonts w:ascii="Symbol" w:hAnsi="Symbol" w:cs="OpenSymbol"/>
    </w:rPr>
  </w:style>
  <w:style w:type="character" w:customStyle="1" w:styleId="WW8Num4z0">
    <w:name w:val="WW8Num4z0"/>
    <w:rsid w:val="001F1365"/>
    <w:rPr>
      <w:rFonts w:ascii="Symbol" w:hAnsi="Symbol" w:cs="OpenSymbol"/>
    </w:rPr>
  </w:style>
  <w:style w:type="character" w:customStyle="1" w:styleId="WW8Num4z1">
    <w:name w:val="WW8Num4z1"/>
    <w:rsid w:val="001F1365"/>
  </w:style>
  <w:style w:type="character" w:customStyle="1" w:styleId="WW8Num4z2">
    <w:name w:val="WW8Num4z2"/>
    <w:rsid w:val="001F1365"/>
    <w:rPr>
      <w:b w:val="0"/>
      <w:bCs w:val="0"/>
      <w:color w:val="000000"/>
      <w:sz w:val="28"/>
      <w:szCs w:val="28"/>
    </w:rPr>
  </w:style>
  <w:style w:type="character" w:customStyle="1" w:styleId="WW8Num4z3">
    <w:name w:val="WW8Num4z3"/>
    <w:rsid w:val="001F1365"/>
  </w:style>
  <w:style w:type="character" w:customStyle="1" w:styleId="WW8Num4z4">
    <w:name w:val="WW8Num4z4"/>
    <w:rsid w:val="001F1365"/>
  </w:style>
  <w:style w:type="character" w:customStyle="1" w:styleId="WW8Num4z5">
    <w:name w:val="WW8Num4z5"/>
    <w:rsid w:val="001F1365"/>
  </w:style>
  <w:style w:type="character" w:customStyle="1" w:styleId="WW8Num4z6">
    <w:name w:val="WW8Num4z6"/>
    <w:rsid w:val="001F1365"/>
  </w:style>
  <w:style w:type="character" w:customStyle="1" w:styleId="WW8Num4z7">
    <w:name w:val="WW8Num4z7"/>
    <w:rsid w:val="001F1365"/>
  </w:style>
  <w:style w:type="character" w:customStyle="1" w:styleId="WW8Num4z8">
    <w:name w:val="WW8Num4z8"/>
    <w:rsid w:val="001F1365"/>
  </w:style>
  <w:style w:type="character" w:customStyle="1" w:styleId="80">
    <w:name w:val="Основной шрифт абзаца8"/>
    <w:rsid w:val="001F1365"/>
  </w:style>
  <w:style w:type="character" w:customStyle="1" w:styleId="70">
    <w:name w:val="Основной шрифт абзаца7"/>
    <w:rsid w:val="001F1365"/>
  </w:style>
  <w:style w:type="character" w:customStyle="1" w:styleId="WW8Num3z1">
    <w:name w:val="WW8Num3z1"/>
    <w:rsid w:val="001F1365"/>
    <w:rPr>
      <w:rFonts w:ascii="Symbol" w:hAnsi="Symbol" w:cs="OpenSymbol"/>
    </w:rPr>
  </w:style>
  <w:style w:type="character" w:customStyle="1" w:styleId="WW8Num5z0">
    <w:name w:val="WW8Num5z0"/>
    <w:rsid w:val="001F1365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1F1365"/>
    <w:rPr>
      <w:rFonts w:ascii="Symbol" w:hAnsi="Symbol" w:cs="Symbol"/>
      <w:sz w:val="20"/>
      <w:szCs w:val="20"/>
    </w:rPr>
  </w:style>
  <w:style w:type="character" w:customStyle="1" w:styleId="WW8Num7z0">
    <w:name w:val="WW8Num7z0"/>
    <w:rsid w:val="001F1365"/>
    <w:rPr>
      <w:rFonts w:hint="default"/>
    </w:rPr>
  </w:style>
  <w:style w:type="character" w:customStyle="1" w:styleId="WW8Num8z0">
    <w:name w:val="WW8Num8z0"/>
    <w:rsid w:val="001F1365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1F1365"/>
    <w:rPr>
      <w:rFonts w:hint="default"/>
    </w:rPr>
  </w:style>
  <w:style w:type="character" w:customStyle="1" w:styleId="WW8Num9z1">
    <w:name w:val="WW8Num9z1"/>
    <w:rsid w:val="001F1365"/>
  </w:style>
  <w:style w:type="character" w:customStyle="1" w:styleId="WW8Num9z2">
    <w:name w:val="WW8Num9z2"/>
    <w:rsid w:val="001F1365"/>
  </w:style>
  <w:style w:type="character" w:customStyle="1" w:styleId="WW8Num9z3">
    <w:name w:val="WW8Num9z3"/>
    <w:rsid w:val="001F1365"/>
  </w:style>
  <w:style w:type="character" w:customStyle="1" w:styleId="WW8Num9z4">
    <w:name w:val="WW8Num9z4"/>
    <w:rsid w:val="001F1365"/>
  </w:style>
  <w:style w:type="character" w:customStyle="1" w:styleId="WW8Num9z5">
    <w:name w:val="WW8Num9z5"/>
    <w:rsid w:val="001F1365"/>
  </w:style>
  <w:style w:type="character" w:customStyle="1" w:styleId="WW8Num9z6">
    <w:name w:val="WW8Num9z6"/>
    <w:rsid w:val="001F1365"/>
  </w:style>
  <w:style w:type="character" w:customStyle="1" w:styleId="WW8Num9z7">
    <w:name w:val="WW8Num9z7"/>
    <w:rsid w:val="001F1365"/>
  </w:style>
  <w:style w:type="character" w:customStyle="1" w:styleId="WW8Num9z8">
    <w:name w:val="WW8Num9z8"/>
    <w:rsid w:val="001F1365"/>
  </w:style>
  <w:style w:type="character" w:customStyle="1" w:styleId="WW8Num10z0">
    <w:name w:val="WW8Num10z0"/>
    <w:rsid w:val="001F1365"/>
  </w:style>
  <w:style w:type="character" w:customStyle="1" w:styleId="WW8Num10z1">
    <w:name w:val="WW8Num10z1"/>
    <w:rsid w:val="001F1365"/>
  </w:style>
  <w:style w:type="character" w:customStyle="1" w:styleId="WW8Num10z2">
    <w:name w:val="WW8Num10z2"/>
    <w:rsid w:val="001F1365"/>
  </w:style>
  <w:style w:type="character" w:customStyle="1" w:styleId="WW8Num10z3">
    <w:name w:val="WW8Num10z3"/>
    <w:rsid w:val="001F1365"/>
  </w:style>
  <w:style w:type="character" w:customStyle="1" w:styleId="WW8Num10z4">
    <w:name w:val="WW8Num10z4"/>
    <w:rsid w:val="001F1365"/>
  </w:style>
  <w:style w:type="character" w:customStyle="1" w:styleId="WW8Num10z5">
    <w:name w:val="WW8Num10z5"/>
    <w:rsid w:val="001F1365"/>
  </w:style>
  <w:style w:type="character" w:customStyle="1" w:styleId="WW8Num10z6">
    <w:name w:val="WW8Num10z6"/>
    <w:rsid w:val="001F1365"/>
  </w:style>
  <w:style w:type="character" w:customStyle="1" w:styleId="WW8Num10z7">
    <w:name w:val="WW8Num10z7"/>
    <w:rsid w:val="001F1365"/>
  </w:style>
  <w:style w:type="character" w:customStyle="1" w:styleId="WW8Num10z8">
    <w:name w:val="WW8Num10z8"/>
    <w:rsid w:val="001F1365"/>
  </w:style>
  <w:style w:type="character" w:customStyle="1" w:styleId="WW8Num11z0">
    <w:name w:val="WW8Num11z0"/>
    <w:rsid w:val="001F1365"/>
  </w:style>
  <w:style w:type="character" w:customStyle="1" w:styleId="WW8Num11z1">
    <w:name w:val="WW8Num11z1"/>
    <w:rsid w:val="001F1365"/>
  </w:style>
  <w:style w:type="character" w:customStyle="1" w:styleId="WW8Num11z2">
    <w:name w:val="WW8Num11z2"/>
    <w:rsid w:val="001F1365"/>
  </w:style>
  <w:style w:type="character" w:customStyle="1" w:styleId="WW8Num11z3">
    <w:name w:val="WW8Num11z3"/>
    <w:rsid w:val="001F1365"/>
  </w:style>
  <w:style w:type="character" w:customStyle="1" w:styleId="WW8Num11z4">
    <w:name w:val="WW8Num11z4"/>
    <w:rsid w:val="001F1365"/>
  </w:style>
  <w:style w:type="character" w:customStyle="1" w:styleId="WW8Num11z5">
    <w:name w:val="WW8Num11z5"/>
    <w:rsid w:val="001F1365"/>
  </w:style>
  <w:style w:type="character" w:customStyle="1" w:styleId="WW8Num11z6">
    <w:name w:val="WW8Num11z6"/>
    <w:rsid w:val="001F1365"/>
  </w:style>
  <w:style w:type="character" w:customStyle="1" w:styleId="WW8Num11z7">
    <w:name w:val="WW8Num11z7"/>
    <w:rsid w:val="001F1365"/>
  </w:style>
  <w:style w:type="character" w:customStyle="1" w:styleId="WW8Num11z8">
    <w:name w:val="WW8Num11z8"/>
    <w:rsid w:val="001F1365"/>
  </w:style>
  <w:style w:type="character" w:customStyle="1" w:styleId="WW8Num12z0">
    <w:name w:val="WW8Num12z0"/>
    <w:rsid w:val="001F1365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1F1365"/>
    <w:rPr>
      <w:rFonts w:hint="default"/>
    </w:rPr>
  </w:style>
  <w:style w:type="character" w:customStyle="1" w:styleId="WW8Num14z0">
    <w:name w:val="WW8Num14z0"/>
    <w:rsid w:val="001F1365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1F1365"/>
  </w:style>
  <w:style w:type="character" w:customStyle="1" w:styleId="WW8Num14z2">
    <w:name w:val="WW8Num14z2"/>
    <w:rsid w:val="001F1365"/>
  </w:style>
  <w:style w:type="character" w:customStyle="1" w:styleId="WW8Num14z3">
    <w:name w:val="WW8Num14z3"/>
    <w:rsid w:val="001F1365"/>
  </w:style>
  <w:style w:type="character" w:customStyle="1" w:styleId="WW8Num14z4">
    <w:name w:val="WW8Num14z4"/>
    <w:rsid w:val="001F1365"/>
  </w:style>
  <w:style w:type="character" w:customStyle="1" w:styleId="WW8Num14z5">
    <w:name w:val="WW8Num14z5"/>
    <w:rsid w:val="001F1365"/>
  </w:style>
  <w:style w:type="character" w:customStyle="1" w:styleId="WW8Num14z6">
    <w:name w:val="WW8Num14z6"/>
    <w:rsid w:val="001F1365"/>
  </w:style>
  <w:style w:type="character" w:customStyle="1" w:styleId="WW8Num14z7">
    <w:name w:val="WW8Num14z7"/>
    <w:rsid w:val="001F1365"/>
  </w:style>
  <w:style w:type="character" w:customStyle="1" w:styleId="WW8Num14z8">
    <w:name w:val="WW8Num14z8"/>
    <w:rsid w:val="001F1365"/>
  </w:style>
  <w:style w:type="character" w:customStyle="1" w:styleId="WW8Num15z0">
    <w:name w:val="WW8Num15z0"/>
    <w:rsid w:val="001F1365"/>
  </w:style>
  <w:style w:type="character" w:customStyle="1" w:styleId="WW8Num15z1">
    <w:name w:val="WW8Num15z1"/>
    <w:rsid w:val="001F1365"/>
  </w:style>
  <w:style w:type="character" w:customStyle="1" w:styleId="WW8Num15z2">
    <w:name w:val="WW8Num15z2"/>
    <w:rsid w:val="001F1365"/>
  </w:style>
  <w:style w:type="character" w:customStyle="1" w:styleId="WW8Num15z3">
    <w:name w:val="WW8Num15z3"/>
    <w:rsid w:val="001F1365"/>
  </w:style>
  <w:style w:type="character" w:customStyle="1" w:styleId="WW8Num15z4">
    <w:name w:val="WW8Num15z4"/>
    <w:rsid w:val="001F1365"/>
  </w:style>
  <w:style w:type="character" w:customStyle="1" w:styleId="WW8Num15z5">
    <w:name w:val="WW8Num15z5"/>
    <w:rsid w:val="001F1365"/>
  </w:style>
  <w:style w:type="character" w:customStyle="1" w:styleId="WW8Num15z6">
    <w:name w:val="WW8Num15z6"/>
    <w:rsid w:val="001F1365"/>
  </w:style>
  <w:style w:type="character" w:customStyle="1" w:styleId="WW8Num15z7">
    <w:name w:val="WW8Num15z7"/>
    <w:rsid w:val="001F1365"/>
  </w:style>
  <w:style w:type="character" w:customStyle="1" w:styleId="WW8Num15z8">
    <w:name w:val="WW8Num15z8"/>
    <w:rsid w:val="001F1365"/>
  </w:style>
  <w:style w:type="character" w:customStyle="1" w:styleId="WW8Num16z0">
    <w:name w:val="WW8Num16z0"/>
    <w:rsid w:val="001F1365"/>
  </w:style>
  <w:style w:type="character" w:customStyle="1" w:styleId="WW8Num16z1">
    <w:name w:val="WW8Num16z1"/>
    <w:rsid w:val="001F1365"/>
  </w:style>
  <w:style w:type="character" w:customStyle="1" w:styleId="WW8Num16z2">
    <w:name w:val="WW8Num16z2"/>
    <w:rsid w:val="001F1365"/>
  </w:style>
  <w:style w:type="character" w:customStyle="1" w:styleId="WW8Num16z3">
    <w:name w:val="WW8Num16z3"/>
    <w:rsid w:val="001F1365"/>
  </w:style>
  <w:style w:type="character" w:customStyle="1" w:styleId="WW8Num16z4">
    <w:name w:val="WW8Num16z4"/>
    <w:rsid w:val="001F1365"/>
  </w:style>
  <w:style w:type="character" w:customStyle="1" w:styleId="WW8Num16z5">
    <w:name w:val="WW8Num16z5"/>
    <w:rsid w:val="001F1365"/>
  </w:style>
  <w:style w:type="character" w:customStyle="1" w:styleId="WW8Num16z6">
    <w:name w:val="WW8Num16z6"/>
    <w:rsid w:val="001F1365"/>
  </w:style>
  <w:style w:type="character" w:customStyle="1" w:styleId="WW8Num16z7">
    <w:name w:val="WW8Num16z7"/>
    <w:rsid w:val="001F1365"/>
  </w:style>
  <w:style w:type="character" w:customStyle="1" w:styleId="WW8Num16z8">
    <w:name w:val="WW8Num16z8"/>
    <w:rsid w:val="001F1365"/>
  </w:style>
  <w:style w:type="character" w:customStyle="1" w:styleId="WW8Num17z0">
    <w:name w:val="WW8Num17z0"/>
    <w:rsid w:val="001F1365"/>
  </w:style>
  <w:style w:type="character" w:customStyle="1" w:styleId="WW8Num17z1">
    <w:name w:val="WW8Num17z1"/>
    <w:rsid w:val="001F1365"/>
  </w:style>
  <w:style w:type="character" w:customStyle="1" w:styleId="WW8Num17z2">
    <w:name w:val="WW8Num17z2"/>
    <w:rsid w:val="001F1365"/>
  </w:style>
  <w:style w:type="character" w:customStyle="1" w:styleId="WW8Num17z3">
    <w:name w:val="WW8Num17z3"/>
    <w:rsid w:val="001F1365"/>
  </w:style>
  <w:style w:type="character" w:customStyle="1" w:styleId="WW8Num17z4">
    <w:name w:val="WW8Num17z4"/>
    <w:rsid w:val="001F1365"/>
  </w:style>
  <w:style w:type="character" w:customStyle="1" w:styleId="WW8Num17z5">
    <w:name w:val="WW8Num17z5"/>
    <w:rsid w:val="001F1365"/>
  </w:style>
  <w:style w:type="character" w:customStyle="1" w:styleId="WW8Num17z6">
    <w:name w:val="WW8Num17z6"/>
    <w:rsid w:val="001F1365"/>
  </w:style>
  <w:style w:type="character" w:customStyle="1" w:styleId="WW8Num17z7">
    <w:name w:val="WW8Num17z7"/>
    <w:rsid w:val="001F1365"/>
  </w:style>
  <w:style w:type="character" w:customStyle="1" w:styleId="WW8Num17z8">
    <w:name w:val="WW8Num17z8"/>
    <w:rsid w:val="001F1365"/>
  </w:style>
  <w:style w:type="character" w:customStyle="1" w:styleId="WW8Num18z0">
    <w:name w:val="WW8Num18z0"/>
    <w:rsid w:val="001F1365"/>
  </w:style>
  <w:style w:type="character" w:customStyle="1" w:styleId="WW8Num18z1">
    <w:name w:val="WW8Num18z1"/>
    <w:rsid w:val="001F1365"/>
  </w:style>
  <w:style w:type="character" w:customStyle="1" w:styleId="WW8Num18z2">
    <w:name w:val="WW8Num18z2"/>
    <w:rsid w:val="001F1365"/>
  </w:style>
  <w:style w:type="character" w:customStyle="1" w:styleId="WW8Num18z3">
    <w:name w:val="WW8Num18z3"/>
    <w:rsid w:val="001F1365"/>
  </w:style>
  <w:style w:type="character" w:customStyle="1" w:styleId="WW8Num18z4">
    <w:name w:val="WW8Num18z4"/>
    <w:rsid w:val="001F1365"/>
  </w:style>
  <w:style w:type="character" w:customStyle="1" w:styleId="WW8Num18z5">
    <w:name w:val="WW8Num18z5"/>
    <w:rsid w:val="001F1365"/>
  </w:style>
  <w:style w:type="character" w:customStyle="1" w:styleId="WW8Num18z6">
    <w:name w:val="WW8Num18z6"/>
    <w:rsid w:val="001F1365"/>
  </w:style>
  <w:style w:type="character" w:customStyle="1" w:styleId="WW8Num18z7">
    <w:name w:val="WW8Num18z7"/>
    <w:rsid w:val="001F1365"/>
  </w:style>
  <w:style w:type="character" w:customStyle="1" w:styleId="WW8Num18z8">
    <w:name w:val="WW8Num18z8"/>
    <w:rsid w:val="001F1365"/>
  </w:style>
  <w:style w:type="character" w:customStyle="1" w:styleId="WW8Num19z0">
    <w:name w:val="WW8Num19z0"/>
    <w:rsid w:val="001F1365"/>
    <w:rPr>
      <w:rFonts w:hint="default"/>
    </w:rPr>
  </w:style>
  <w:style w:type="character" w:customStyle="1" w:styleId="WW8Num20z0">
    <w:name w:val="WW8Num20z0"/>
    <w:rsid w:val="001F1365"/>
    <w:rPr>
      <w:rFonts w:hint="default"/>
    </w:rPr>
  </w:style>
  <w:style w:type="character" w:customStyle="1" w:styleId="WW8Num21z0">
    <w:name w:val="WW8Num21z0"/>
    <w:rsid w:val="001F1365"/>
    <w:rPr>
      <w:rFonts w:hint="default"/>
    </w:rPr>
  </w:style>
  <w:style w:type="character" w:customStyle="1" w:styleId="WW8Num21z1">
    <w:name w:val="WW8Num21z1"/>
    <w:rsid w:val="001F1365"/>
  </w:style>
  <w:style w:type="character" w:customStyle="1" w:styleId="WW8Num21z2">
    <w:name w:val="WW8Num21z2"/>
    <w:rsid w:val="001F1365"/>
  </w:style>
  <w:style w:type="character" w:customStyle="1" w:styleId="WW8Num21z3">
    <w:name w:val="WW8Num21z3"/>
    <w:rsid w:val="001F1365"/>
  </w:style>
  <w:style w:type="character" w:customStyle="1" w:styleId="WW8Num21z4">
    <w:name w:val="WW8Num21z4"/>
    <w:rsid w:val="001F1365"/>
  </w:style>
  <w:style w:type="character" w:customStyle="1" w:styleId="WW8Num21z5">
    <w:name w:val="WW8Num21z5"/>
    <w:rsid w:val="001F1365"/>
  </w:style>
  <w:style w:type="character" w:customStyle="1" w:styleId="WW8Num21z6">
    <w:name w:val="WW8Num21z6"/>
    <w:rsid w:val="001F1365"/>
  </w:style>
  <w:style w:type="character" w:customStyle="1" w:styleId="WW8Num21z7">
    <w:name w:val="WW8Num21z7"/>
    <w:rsid w:val="001F1365"/>
  </w:style>
  <w:style w:type="character" w:customStyle="1" w:styleId="WW8Num21z8">
    <w:name w:val="WW8Num21z8"/>
    <w:rsid w:val="001F1365"/>
  </w:style>
  <w:style w:type="character" w:customStyle="1" w:styleId="WW8Num22z0">
    <w:name w:val="WW8Num22z0"/>
    <w:rsid w:val="001F1365"/>
    <w:rPr>
      <w:b w:val="0"/>
    </w:rPr>
  </w:style>
  <w:style w:type="character" w:customStyle="1" w:styleId="WW8Num22z1">
    <w:name w:val="WW8Num22z1"/>
    <w:rsid w:val="001F1365"/>
  </w:style>
  <w:style w:type="character" w:customStyle="1" w:styleId="WW8Num22z2">
    <w:name w:val="WW8Num22z2"/>
    <w:rsid w:val="001F1365"/>
  </w:style>
  <w:style w:type="character" w:customStyle="1" w:styleId="WW8Num22z3">
    <w:name w:val="WW8Num22z3"/>
    <w:rsid w:val="001F1365"/>
  </w:style>
  <w:style w:type="character" w:customStyle="1" w:styleId="WW8Num22z4">
    <w:name w:val="WW8Num22z4"/>
    <w:rsid w:val="001F1365"/>
  </w:style>
  <w:style w:type="character" w:customStyle="1" w:styleId="WW8Num22z5">
    <w:name w:val="WW8Num22z5"/>
    <w:rsid w:val="001F1365"/>
  </w:style>
  <w:style w:type="character" w:customStyle="1" w:styleId="WW8Num22z6">
    <w:name w:val="WW8Num22z6"/>
    <w:rsid w:val="001F1365"/>
  </w:style>
  <w:style w:type="character" w:customStyle="1" w:styleId="WW8Num22z7">
    <w:name w:val="WW8Num22z7"/>
    <w:rsid w:val="001F1365"/>
  </w:style>
  <w:style w:type="character" w:customStyle="1" w:styleId="WW8Num22z8">
    <w:name w:val="WW8Num22z8"/>
    <w:rsid w:val="001F1365"/>
  </w:style>
  <w:style w:type="character" w:customStyle="1" w:styleId="WW8Num23z0">
    <w:name w:val="WW8Num23z0"/>
    <w:rsid w:val="001F1365"/>
  </w:style>
  <w:style w:type="character" w:customStyle="1" w:styleId="WW8Num23z1">
    <w:name w:val="WW8Num23z1"/>
    <w:rsid w:val="001F1365"/>
  </w:style>
  <w:style w:type="character" w:customStyle="1" w:styleId="WW8Num23z2">
    <w:name w:val="WW8Num23z2"/>
    <w:rsid w:val="001F1365"/>
  </w:style>
  <w:style w:type="character" w:customStyle="1" w:styleId="WW8Num23z3">
    <w:name w:val="WW8Num23z3"/>
    <w:rsid w:val="001F1365"/>
  </w:style>
  <w:style w:type="character" w:customStyle="1" w:styleId="WW8Num23z4">
    <w:name w:val="WW8Num23z4"/>
    <w:rsid w:val="001F1365"/>
  </w:style>
  <w:style w:type="character" w:customStyle="1" w:styleId="WW8Num23z5">
    <w:name w:val="WW8Num23z5"/>
    <w:rsid w:val="001F1365"/>
  </w:style>
  <w:style w:type="character" w:customStyle="1" w:styleId="WW8Num23z6">
    <w:name w:val="WW8Num23z6"/>
    <w:rsid w:val="001F1365"/>
  </w:style>
  <w:style w:type="character" w:customStyle="1" w:styleId="WW8Num23z7">
    <w:name w:val="WW8Num23z7"/>
    <w:rsid w:val="001F1365"/>
  </w:style>
  <w:style w:type="character" w:customStyle="1" w:styleId="WW8Num23z8">
    <w:name w:val="WW8Num23z8"/>
    <w:rsid w:val="001F1365"/>
  </w:style>
  <w:style w:type="character" w:customStyle="1" w:styleId="WW8Num24z0">
    <w:name w:val="WW8Num24z0"/>
    <w:rsid w:val="001F1365"/>
  </w:style>
  <w:style w:type="character" w:customStyle="1" w:styleId="WW8Num24z1">
    <w:name w:val="WW8Num24z1"/>
    <w:rsid w:val="001F1365"/>
  </w:style>
  <w:style w:type="character" w:customStyle="1" w:styleId="WW8Num24z2">
    <w:name w:val="WW8Num24z2"/>
    <w:rsid w:val="001F1365"/>
  </w:style>
  <w:style w:type="character" w:customStyle="1" w:styleId="WW8Num24z3">
    <w:name w:val="WW8Num24z3"/>
    <w:rsid w:val="001F1365"/>
  </w:style>
  <w:style w:type="character" w:customStyle="1" w:styleId="WW8Num24z4">
    <w:name w:val="WW8Num24z4"/>
    <w:rsid w:val="001F1365"/>
  </w:style>
  <w:style w:type="character" w:customStyle="1" w:styleId="WW8Num24z5">
    <w:name w:val="WW8Num24z5"/>
    <w:rsid w:val="001F1365"/>
  </w:style>
  <w:style w:type="character" w:customStyle="1" w:styleId="WW8Num24z6">
    <w:name w:val="WW8Num24z6"/>
    <w:rsid w:val="001F1365"/>
  </w:style>
  <w:style w:type="character" w:customStyle="1" w:styleId="WW8Num24z7">
    <w:name w:val="WW8Num24z7"/>
    <w:rsid w:val="001F1365"/>
  </w:style>
  <w:style w:type="character" w:customStyle="1" w:styleId="WW8Num24z8">
    <w:name w:val="WW8Num24z8"/>
    <w:rsid w:val="001F1365"/>
  </w:style>
  <w:style w:type="character" w:customStyle="1" w:styleId="WW8Num25z0">
    <w:name w:val="WW8Num25z0"/>
    <w:rsid w:val="001F1365"/>
    <w:rPr>
      <w:rFonts w:hint="default"/>
    </w:rPr>
  </w:style>
  <w:style w:type="character" w:customStyle="1" w:styleId="WW8Num25z1">
    <w:name w:val="WW8Num25z1"/>
    <w:rsid w:val="001F1365"/>
    <w:rPr>
      <w:rFonts w:hint="default"/>
      <w:color w:val="auto"/>
      <w:sz w:val="28"/>
    </w:rPr>
  </w:style>
  <w:style w:type="character" w:customStyle="1" w:styleId="WW8Num25z2">
    <w:name w:val="WW8Num25z2"/>
    <w:rsid w:val="001F1365"/>
    <w:rPr>
      <w:rFonts w:hint="default"/>
      <w:sz w:val="28"/>
    </w:rPr>
  </w:style>
  <w:style w:type="character" w:customStyle="1" w:styleId="WW8Num26z0">
    <w:name w:val="WW8Num26z0"/>
    <w:rsid w:val="001F1365"/>
    <w:rPr>
      <w:rFonts w:eastAsia="Times New Roman"/>
    </w:rPr>
  </w:style>
  <w:style w:type="character" w:customStyle="1" w:styleId="WW8Num26z1">
    <w:name w:val="WW8Num26z1"/>
    <w:rsid w:val="001F1365"/>
  </w:style>
  <w:style w:type="character" w:customStyle="1" w:styleId="WW8Num26z2">
    <w:name w:val="WW8Num26z2"/>
    <w:rsid w:val="001F1365"/>
  </w:style>
  <w:style w:type="character" w:customStyle="1" w:styleId="WW8Num26z3">
    <w:name w:val="WW8Num26z3"/>
    <w:rsid w:val="001F1365"/>
  </w:style>
  <w:style w:type="character" w:customStyle="1" w:styleId="WW8Num26z4">
    <w:name w:val="WW8Num26z4"/>
    <w:rsid w:val="001F1365"/>
  </w:style>
  <w:style w:type="character" w:customStyle="1" w:styleId="WW8Num26z5">
    <w:name w:val="WW8Num26z5"/>
    <w:rsid w:val="001F1365"/>
  </w:style>
  <w:style w:type="character" w:customStyle="1" w:styleId="WW8Num26z6">
    <w:name w:val="WW8Num26z6"/>
    <w:rsid w:val="001F1365"/>
  </w:style>
  <w:style w:type="character" w:customStyle="1" w:styleId="WW8Num26z7">
    <w:name w:val="WW8Num26z7"/>
    <w:rsid w:val="001F1365"/>
  </w:style>
  <w:style w:type="character" w:customStyle="1" w:styleId="WW8Num26z8">
    <w:name w:val="WW8Num26z8"/>
    <w:rsid w:val="001F1365"/>
  </w:style>
  <w:style w:type="character" w:customStyle="1" w:styleId="WW8Num27z0">
    <w:name w:val="WW8Num27z0"/>
    <w:rsid w:val="001F1365"/>
  </w:style>
  <w:style w:type="character" w:customStyle="1" w:styleId="WW8Num27z1">
    <w:name w:val="WW8Num27z1"/>
    <w:rsid w:val="001F1365"/>
  </w:style>
  <w:style w:type="character" w:customStyle="1" w:styleId="WW8Num27z2">
    <w:name w:val="WW8Num27z2"/>
    <w:rsid w:val="001F1365"/>
  </w:style>
  <w:style w:type="character" w:customStyle="1" w:styleId="WW8Num27z3">
    <w:name w:val="WW8Num27z3"/>
    <w:rsid w:val="001F1365"/>
  </w:style>
  <w:style w:type="character" w:customStyle="1" w:styleId="WW8Num27z4">
    <w:name w:val="WW8Num27z4"/>
    <w:rsid w:val="001F1365"/>
  </w:style>
  <w:style w:type="character" w:customStyle="1" w:styleId="WW8Num27z5">
    <w:name w:val="WW8Num27z5"/>
    <w:rsid w:val="001F1365"/>
  </w:style>
  <w:style w:type="character" w:customStyle="1" w:styleId="WW8Num27z6">
    <w:name w:val="WW8Num27z6"/>
    <w:rsid w:val="001F1365"/>
  </w:style>
  <w:style w:type="character" w:customStyle="1" w:styleId="WW8Num27z7">
    <w:name w:val="WW8Num27z7"/>
    <w:rsid w:val="001F1365"/>
  </w:style>
  <w:style w:type="character" w:customStyle="1" w:styleId="WW8Num27z8">
    <w:name w:val="WW8Num27z8"/>
    <w:rsid w:val="001F1365"/>
  </w:style>
  <w:style w:type="character" w:customStyle="1" w:styleId="WW8Num28z0">
    <w:name w:val="WW8Num28z0"/>
    <w:rsid w:val="001F1365"/>
    <w:rPr>
      <w:rFonts w:eastAsia="Times New Roman"/>
    </w:rPr>
  </w:style>
  <w:style w:type="character" w:customStyle="1" w:styleId="WW8Num28z1">
    <w:name w:val="WW8Num28z1"/>
    <w:rsid w:val="001F1365"/>
  </w:style>
  <w:style w:type="character" w:customStyle="1" w:styleId="WW8Num28z2">
    <w:name w:val="WW8Num28z2"/>
    <w:rsid w:val="001F1365"/>
  </w:style>
  <w:style w:type="character" w:customStyle="1" w:styleId="WW8Num28z3">
    <w:name w:val="WW8Num28z3"/>
    <w:rsid w:val="001F1365"/>
  </w:style>
  <w:style w:type="character" w:customStyle="1" w:styleId="WW8Num28z4">
    <w:name w:val="WW8Num28z4"/>
    <w:rsid w:val="001F1365"/>
  </w:style>
  <w:style w:type="character" w:customStyle="1" w:styleId="WW8Num28z5">
    <w:name w:val="WW8Num28z5"/>
    <w:rsid w:val="001F1365"/>
  </w:style>
  <w:style w:type="character" w:customStyle="1" w:styleId="WW8Num28z6">
    <w:name w:val="WW8Num28z6"/>
    <w:rsid w:val="001F1365"/>
  </w:style>
  <w:style w:type="character" w:customStyle="1" w:styleId="WW8Num28z7">
    <w:name w:val="WW8Num28z7"/>
    <w:rsid w:val="001F1365"/>
  </w:style>
  <w:style w:type="character" w:customStyle="1" w:styleId="WW8Num28z8">
    <w:name w:val="WW8Num28z8"/>
    <w:rsid w:val="001F1365"/>
  </w:style>
  <w:style w:type="character" w:customStyle="1" w:styleId="WW8Num29z0">
    <w:name w:val="WW8Num29z0"/>
    <w:rsid w:val="001F1365"/>
    <w:rPr>
      <w:rFonts w:hint="default"/>
    </w:rPr>
  </w:style>
  <w:style w:type="character" w:customStyle="1" w:styleId="WW8Num29z1">
    <w:name w:val="WW8Num29z1"/>
    <w:rsid w:val="001F1365"/>
  </w:style>
  <w:style w:type="character" w:customStyle="1" w:styleId="WW8Num29z2">
    <w:name w:val="WW8Num29z2"/>
    <w:rsid w:val="001F1365"/>
  </w:style>
  <w:style w:type="character" w:customStyle="1" w:styleId="WW8Num29z3">
    <w:name w:val="WW8Num29z3"/>
    <w:rsid w:val="001F1365"/>
  </w:style>
  <w:style w:type="character" w:customStyle="1" w:styleId="WW8Num29z4">
    <w:name w:val="WW8Num29z4"/>
    <w:rsid w:val="001F1365"/>
  </w:style>
  <w:style w:type="character" w:customStyle="1" w:styleId="WW8Num29z5">
    <w:name w:val="WW8Num29z5"/>
    <w:rsid w:val="001F1365"/>
  </w:style>
  <w:style w:type="character" w:customStyle="1" w:styleId="WW8Num29z6">
    <w:name w:val="WW8Num29z6"/>
    <w:rsid w:val="001F1365"/>
  </w:style>
  <w:style w:type="character" w:customStyle="1" w:styleId="WW8Num29z7">
    <w:name w:val="WW8Num29z7"/>
    <w:rsid w:val="001F1365"/>
  </w:style>
  <w:style w:type="character" w:customStyle="1" w:styleId="WW8Num29z8">
    <w:name w:val="WW8Num29z8"/>
    <w:rsid w:val="001F1365"/>
  </w:style>
  <w:style w:type="character" w:customStyle="1" w:styleId="WW8Num30z0">
    <w:name w:val="WW8Num30z0"/>
    <w:rsid w:val="001F1365"/>
    <w:rPr>
      <w:rFonts w:eastAsia="Times New Roman"/>
    </w:rPr>
  </w:style>
  <w:style w:type="character" w:customStyle="1" w:styleId="WW8Num31z0">
    <w:name w:val="WW8Num31z0"/>
    <w:rsid w:val="001F1365"/>
    <w:rPr>
      <w:rFonts w:hint="default"/>
    </w:rPr>
  </w:style>
  <w:style w:type="character" w:customStyle="1" w:styleId="60">
    <w:name w:val="Основной шрифт абзаца6"/>
    <w:rsid w:val="001F1365"/>
  </w:style>
  <w:style w:type="character" w:customStyle="1" w:styleId="10">
    <w:name w:val="Заголовок 1 Знак"/>
    <w:rsid w:val="001F1365"/>
    <w:rPr>
      <w:rFonts w:ascii="Arial" w:hAnsi="Arial" w:cs="Arial"/>
      <w:b/>
      <w:bCs/>
      <w:kern w:val="1"/>
      <w:sz w:val="32"/>
      <w:szCs w:val="32"/>
      <w:lang w:val="ru-RU" w:eastAsia="ar-SA" w:bidi="ar-SA"/>
    </w:rPr>
  </w:style>
  <w:style w:type="character" w:customStyle="1" w:styleId="20">
    <w:name w:val="Заголовок 2 Знак"/>
    <w:rsid w:val="001F1365"/>
    <w:rPr>
      <w:sz w:val="24"/>
      <w:lang w:val="ru-RU" w:eastAsia="ar-SA" w:bidi="ar-SA"/>
    </w:rPr>
  </w:style>
  <w:style w:type="character" w:customStyle="1" w:styleId="30">
    <w:name w:val="Заголовок 3 Знак"/>
    <w:rsid w:val="001F1365"/>
    <w:rPr>
      <w:rFonts w:ascii="Arial" w:hAnsi="Arial" w:cs="Arial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rsid w:val="001F1365"/>
    <w:rPr>
      <w:sz w:val="28"/>
      <w:lang w:val="ru-RU" w:eastAsia="ar-SA" w:bidi="ar-SA"/>
    </w:rPr>
  </w:style>
  <w:style w:type="character" w:customStyle="1" w:styleId="50">
    <w:name w:val="Заголовок 5 Знак"/>
    <w:rsid w:val="001F1365"/>
    <w:rPr>
      <w:b/>
      <w:bCs/>
      <w:i/>
      <w:iCs/>
      <w:sz w:val="26"/>
      <w:szCs w:val="26"/>
      <w:lang w:val="ru-RU" w:eastAsia="ar-SA" w:bidi="ar-SA"/>
    </w:rPr>
  </w:style>
  <w:style w:type="character" w:customStyle="1" w:styleId="61">
    <w:name w:val="Заголовок 6 Знак"/>
    <w:rsid w:val="001F1365"/>
    <w:rPr>
      <w:sz w:val="28"/>
      <w:lang w:val="ru-RU" w:eastAsia="ar-SA" w:bidi="ar-SA"/>
    </w:rPr>
  </w:style>
  <w:style w:type="character" w:customStyle="1" w:styleId="71">
    <w:name w:val="Заголовок 7 Знак"/>
    <w:rsid w:val="001F1365"/>
    <w:rPr>
      <w:sz w:val="24"/>
      <w:szCs w:val="24"/>
      <w:lang w:val="ru-RU" w:eastAsia="ar-SA" w:bidi="ar-SA"/>
    </w:rPr>
  </w:style>
  <w:style w:type="character" w:customStyle="1" w:styleId="81">
    <w:name w:val="Заголовок 8 Знак"/>
    <w:rsid w:val="001F1365"/>
    <w:rPr>
      <w:sz w:val="28"/>
    </w:rPr>
  </w:style>
  <w:style w:type="character" w:customStyle="1" w:styleId="90">
    <w:name w:val="Заголовок 9 Знак"/>
    <w:rsid w:val="001F1365"/>
    <w:rPr>
      <w:rFonts w:ascii="Arial" w:hAnsi="Arial" w:cs="Arial"/>
      <w:sz w:val="22"/>
      <w:szCs w:val="22"/>
    </w:rPr>
  </w:style>
  <w:style w:type="character" w:customStyle="1" w:styleId="a3">
    <w:name w:val="Название Знак"/>
    <w:rsid w:val="001F1365"/>
    <w:rPr>
      <w:sz w:val="28"/>
      <w:lang w:val="ru-RU" w:eastAsia="ar-SA" w:bidi="ar-SA"/>
    </w:rPr>
  </w:style>
  <w:style w:type="character" w:customStyle="1" w:styleId="a4">
    <w:name w:val="Основной текст Знак"/>
    <w:rsid w:val="001F1365"/>
    <w:rPr>
      <w:sz w:val="28"/>
      <w:lang w:val="ru-RU" w:eastAsia="ar-SA" w:bidi="ar-SA"/>
    </w:rPr>
  </w:style>
  <w:style w:type="character" w:customStyle="1" w:styleId="a5">
    <w:name w:val="Основной текст с отступом Знак"/>
    <w:rsid w:val="001F1365"/>
    <w:rPr>
      <w:sz w:val="24"/>
      <w:lang w:val="ru-RU" w:eastAsia="ar-SA" w:bidi="ar-SA"/>
    </w:rPr>
  </w:style>
  <w:style w:type="character" w:customStyle="1" w:styleId="21">
    <w:name w:val="Основной текст с отступом 2 Знак"/>
    <w:rsid w:val="001F1365"/>
    <w:rPr>
      <w:sz w:val="28"/>
      <w:lang w:val="ru-RU" w:eastAsia="ar-SA" w:bidi="ar-SA"/>
    </w:rPr>
  </w:style>
  <w:style w:type="character" w:customStyle="1" w:styleId="22">
    <w:name w:val="Основной текст 2 Знак"/>
    <w:rsid w:val="001F1365"/>
    <w:rPr>
      <w:sz w:val="24"/>
      <w:lang w:val="ru-RU" w:eastAsia="ar-SA" w:bidi="ar-SA"/>
    </w:rPr>
  </w:style>
  <w:style w:type="character" w:customStyle="1" w:styleId="31">
    <w:name w:val="Основной текст с отступом 3 Знак"/>
    <w:rsid w:val="001F1365"/>
    <w:rPr>
      <w:sz w:val="22"/>
    </w:rPr>
  </w:style>
  <w:style w:type="character" w:customStyle="1" w:styleId="32">
    <w:name w:val="Основной текст 3 Знак"/>
    <w:rsid w:val="001F1365"/>
    <w:rPr>
      <w:sz w:val="28"/>
      <w:lang w:val="ru-RU" w:eastAsia="ar-SA" w:bidi="ar-SA"/>
    </w:rPr>
  </w:style>
  <w:style w:type="character" w:customStyle="1" w:styleId="a6">
    <w:name w:val="Текст Знак"/>
    <w:rsid w:val="001F1365"/>
    <w:rPr>
      <w:rFonts w:ascii="Courier New" w:hAnsi="Courier New" w:cs="Courier New"/>
    </w:rPr>
  </w:style>
  <w:style w:type="character" w:styleId="a7">
    <w:name w:val="page number"/>
    <w:basedOn w:val="60"/>
    <w:rsid w:val="001F1365"/>
  </w:style>
  <w:style w:type="character" w:customStyle="1" w:styleId="HTML">
    <w:name w:val="Стандартный HTML Знак"/>
    <w:rsid w:val="001F1365"/>
    <w:rPr>
      <w:rFonts w:ascii="Courier New" w:hAnsi="Courier New" w:cs="Courier New"/>
    </w:rPr>
  </w:style>
  <w:style w:type="character" w:customStyle="1" w:styleId="a8">
    <w:name w:val="Нижний колонтитул Знак"/>
    <w:rsid w:val="001F1365"/>
    <w:rPr>
      <w:lang w:val="ru-RU" w:eastAsia="ar-SA" w:bidi="ar-SA"/>
    </w:rPr>
  </w:style>
  <w:style w:type="character" w:customStyle="1" w:styleId="a9">
    <w:name w:val="Верхний колонтитул Знак"/>
    <w:rsid w:val="001F1365"/>
    <w:rPr>
      <w:lang w:val="ru-RU" w:eastAsia="ar-SA" w:bidi="ar-SA"/>
    </w:rPr>
  </w:style>
  <w:style w:type="character" w:customStyle="1" w:styleId="33">
    <w:name w:val="Знак Знак3"/>
    <w:rsid w:val="001F1365"/>
    <w:rPr>
      <w:sz w:val="28"/>
      <w:lang w:val="ru-RU" w:eastAsia="ar-SA" w:bidi="ar-SA"/>
    </w:rPr>
  </w:style>
  <w:style w:type="character" w:customStyle="1" w:styleId="11">
    <w:name w:val="Знак Знак1"/>
    <w:rsid w:val="001F1365"/>
    <w:rPr>
      <w:sz w:val="28"/>
      <w:lang w:val="ru-RU" w:eastAsia="ar-SA" w:bidi="ar-SA"/>
    </w:rPr>
  </w:style>
  <w:style w:type="character" w:customStyle="1" w:styleId="62">
    <w:name w:val="Знак Знак6"/>
    <w:rsid w:val="001F1365"/>
    <w:rPr>
      <w:b/>
      <w:bCs/>
      <w:sz w:val="28"/>
      <w:szCs w:val="28"/>
      <w:lang w:eastAsia="ar-SA" w:bidi="ar-SA"/>
    </w:rPr>
  </w:style>
  <w:style w:type="character" w:customStyle="1" w:styleId="82">
    <w:name w:val="Знак Знак8"/>
    <w:rsid w:val="001F1365"/>
    <w:rPr>
      <w:sz w:val="28"/>
      <w:szCs w:val="28"/>
      <w:lang w:eastAsia="ar-SA" w:bidi="ar-SA"/>
    </w:rPr>
  </w:style>
  <w:style w:type="character" w:customStyle="1" w:styleId="aa">
    <w:name w:val="Подзаголовок Знак"/>
    <w:rsid w:val="001F1365"/>
    <w:rPr>
      <w:rFonts w:ascii="Cambria" w:hAnsi="Cambria" w:cs="Cambria"/>
      <w:sz w:val="24"/>
      <w:szCs w:val="24"/>
      <w:lang w:eastAsia="ar-SA" w:bidi="ar-SA"/>
    </w:rPr>
  </w:style>
  <w:style w:type="character" w:customStyle="1" w:styleId="ab">
    <w:name w:val="Схема документа Знак"/>
    <w:rsid w:val="001F1365"/>
    <w:rPr>
      <w:rFonts w:ascii="Tahoma" w:hAnsi="Tahoma" w:cs="Tahoma"/>
      <w:lang w:eastAsia="ar-SA" w:bidi="ar-SA"/>
    </w:rPr>
  </w:style>
  <w:style w:type="character" w:customStyle="1" w:styleId="ac">
    <w:name w:val="Текст выноски Знак"/>
    <w:rsid w:val="001F1365"/>
    <w:rPr>
      <w:rFonts w:ascii="Tahoma" w:hAnsi="Tahoma" w:cs="Tahoma"/>
      <w:sz w:val="16"/>
      <w:szCs w:val="16"/>
      <w:lang w:eastAsia="ar-SA" w:bidi="ar-SA"/>
    </w:rPr>
  </w:style>
  <w:style w:type="character" w:customStyle="1" w:styleId="FontStyle11">
    <w:name w:val="Font Style11"/>
    <w:rsid w:val="001F1365"/>
    <w:rPr>
      <w:rFonts w:ascii="Times New Roman" w:hAnsi="Times New Roman" w:cs="Times New Roman" w:hint="default"/>
      <w:sz w:val="26"/>
      <w:szCs w:val="26"/>
    </w:rPr>
  </w:style>
  <w:style w:type="character" w:customStyle="1" w:styleId="ad">
    <w:name w:val="Цветовое выделение"/>
    <w:rsid w:val="001F1365"/>
    <w:rPr>
      <w:b/>
      <w:bCs/>
      <w:color w:val="000080"/>
    </w:rPr>
  </w:style>
  <w:style w:type="character" w:customStyle="1" w:styleId="ae">
    <w:name w:val="Гипертекстовая ссылка"/>
    <w:rsid w:val="001F1365"/>
    <w:rPr>
      <w:b w:val="0"/>
      <w:bCs w:val="0"/>
      <w:color w:val="008000"/>
    </w:rPr>
  </w:style>
  <w:style w:type="character" w:customStyle="1" w:styleId="af">
    <w:name w:val="Активная гипертекстовая ссылка"/>
    <w:rsid w:val="001F1365"/>
    <w:rPr>
      <w:b/>
      <w:bCs/>
      <w:color w:val="008000"/>
      <w:u w:val="single"/>
    </w:rPr>
  </w:style>
  <w:style w:type="character" w:customStyle="1" w:styleId="af0">
    <w:name w:val="Заголовок своего сообщения"/>
    <w:rsid w:val="001F1365"/>
    <w:rPr>
      <w:b w:val="0"/>
      <w:bCs w:val="0"/>
      <w:color w:val="000080"/>
    </w:rPr>
  </w:style>
  <w:style w:type="character" w:customStyle="1" w:styleId="af1">
    <w:name w:val="Заголовок чужого сообщения"/>
    <w:rsid w:val="001F1365"/>
    <w:rPr>
      <w:b w:val="0"/>
      <w:bCs w:val="0"/>
      <w:color w:val="FF0000"/>
    </w:rPr>
  </w:style>
  <w:style w:type="character" w:customStyle="1" w:styleId="af2">
    <w:name w:val="Найденные слова"/>
    <w:rsid w:val="001F1365"/>
    <w:rPr>
      <w:b w:val="0"/>
      <w:bCs w:val="0"/>
      <w:color w:val="000080"/>
    </w:rPr>
  </w:style>
  <w:style w:type="character" w:customStyle="1" w:styleId="af3">
    <w:name w:val="Не вступил в силу"/>
    <w:rsid w:val="001F1365"/>
    <w:rPr>
      <w:b w:val="0"/>
      <w:bCs w:val="0"/>
      <w:color w:val="008080"/>
    </w:rPr>
  </w:style>
  <w:style w:type="character" w:customStyle="1" w:styleId="af4">
    <w:name w:val="Опечатки"/>
    <w:rsid w:val="001F1365"/>
    <w:rPr>
      <w:color w:val="FF0000"/>
    </w:rPr>
  </w:style>
  <w:style w:type="character" w:customStyle="1" w:styleId="af5">
    <w:name w:val="Продолжение ссылки"/>
    <w:rsid w:val="001F1365"/>
    <w:rPr>
      <w:b/>
      <w:bCs/>
      <w:color w:val="008000"/>
    </w:rPr>
  </w:style>
  <w:style w:type="character" w:customStyle="1" w:styleId="af6">
    <w:name w:val="Сравнение редакций"/>
    <w:rsid w:val="001F1365"/>
    <w:rPr>
      <w:b w:val="0"/>
      <w:bCs w:val="0"/>
      <w:color w:val="000080"/>
    </w:rPr>
  </w:style>
  <w:style w:type="character" w:customStyle="1" w:styleId="af7">
    <w:name w:val="Сравнение редакций. Добавленный фрагмент"/>
    <w:rsid w:val="001F1365"/>
    <w:rPr>
      <w:color w:val="0000FF"/>
    </w:rPr>
  </w:style>
  <w:style w:type="character" w:customStyle="1" w:styleId="af8">
    <w:name w:val="Сравнение редакций. Удаленный фрагмент"/>
    <w:rsid w:val="001F1365"/>
    <w:rPr>
      <w:strike/>
      <w:color w:val="808000"/>
    </w:rPr>
  </w:style>
  <w:style w:type="character" w:customStyle="1" w:styleId="af9">
    <w:name w:val="Утратил силу"/>
    <w:rsid w:val="001F1365"/>
    <w:rPr>
      <w:b w:val="0"/>
      <w:bCs w:val="0"/>
      <w:strike/>
      <w:color w:val="808000"/>
    </w:rPr>
  </w:style>
  <w:style w:type="character" w:styleId="afa">
    <w:name w:val="Hyperlink"/>
    <w:rsid w:val="001F1365"/>
    <w:rPr>
      <w:color w:val="0000FF"/>
      <w:u w:val="single"/>
    </w:rPr>
  </w:style>
  <w:style w:type="character" w:customStyle="1" w:styleId="afb">
    <w:name w:val="Абзац списка Знак"/>
    <w:rsid w:val="001F1365"/>
    <w:rPr>
      <w:rFonts w:ascii="Calibri" w:hAnsi="Calibri" w:cs="Calibri"/>
      <w:sz w:val="22"/>
      <w:szCs w:val="22"/>
    </w:rPr>
  </w:style>
  <w:style w:type="character" w:styleId="afc">
    <w:name w:val="Strong"/>
    <w:qFormat/>
    <w:rsid w:val="001F1365"/>
    <w:rPr>
      <w:b/>
      <w:bCs/>
    </w:rPr>
  </w:style>
  <w:style w:type="character" w:customStyle="1" w:styleId="FontStyle13">
    <w:name w:val="Font Style13"/>
    <w:rsid w:val="001F1365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rsid w:val="001F13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rsid w:val="001F1365"/>
    <w:rPr>
      <w:rFonts w:ascii="Times New Roman" w:hAnsi="Times New Roman" w:cs="Times New Roman"/>
      <w:sz w:val="22"/>
      <w:szCs w:val="22"/>
    </w:rPr>
  </w:style>
  <w:style w:type="character" w:customStyle="1" w:styleId="FontStyle44">
    <w:name w:val="Font Style44"/>
    <w:rsid w:val="001F13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1">
    <w:name w:val="Font Style41"/>
    <w:rsid w:val="001F1365"/>
    <w:rPr>
      <w:rFonts w:ascii="Times New Roman" w:hAnsi="Times New Roman" w:cs="Times New Roman"/>
      <w:sz w:val="26"/>
      <w:szCs w:val="26"/>
    </w:rPr>
  </w:style>
  <w:style w:type="character" w:customStyle="1" w:styleId="FontStyle45">
    <w:name w:val="Font Style45"/>
    <w:rsid w:val="001F1365"/>
    <w:rPr>
      <w:rFonts w:ascii="Times New Roman" w:hAnsi="Times New Roman" w:cs="Times New Roman"/>
      <w:sz w:val="16"/>
      <w:szCs w:val="16"/>
    </w:rPr>
  </w:style>
  <w:style w:type="character" w:customStyle="1" w:styleId="FontStyle49">
    <w:name w:val="Font Style49"/>
    <w:rsid w:val="001F1365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1F1365"/>
    <w:rPr>
      <w:rFonts w:ascii="Times New Roman" w:hAnsi="Times New Roman" w:cs="Times New Roman"/>
      <w:sz w:val="22"/>
      <w:szCs w:val="22"/>
    </w:rPr>
  </w:style>
  <w:style w:type="character" w:customStyle="1" w:styleId="FontStyle51">
    <w:name w:val="Font Style51"/>
    <w:rsid w:val="001F1365"/>
    <w:rPr>
      <w:rFonts w:ascii="Times New Roman" w:hAnsi="Times New Roman" w:cs="Times New Roman"/>
      <w:sz w:val="22"/>
      <w:szCs w:val="22"/>
    </w:rPr>
  </w:style>
  <w:style w:type="character" w:customStyle="1" w:styleId="FontStyle52">
    <w:name w:val="Font Style52"/>
    <w:rsid w:val="001F1365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1F1365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42">
    <w:name w:val="Font Style42"/>
    <w:rsid w:val="001F1365"/>
    <w:rPr>
      <w:rFonts w:ascii="Times New Roman" w:hAnsi="Times New Roman" w:cs="Times New Roman"/>
      <w:i/>
      <w:iCs/>
      <w:spacing w:val="-20"/>
      <w:sz w:val="20"/>
      <w:szCs w:val="20"/>
    </w:rPr>
  </w:style>
  <w:style w:type="character" w:customStyle="1" w:styleId="FontStyle54">
    <w:name w:val="Font Style54"/>
    <w:rsid w:val="001F1365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rsid w:val="001F1365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1F1365"/>
    <w:rPr>
      <w:rFonts w:ascii="Times New Roman" w:hAnsi="Times New Roman" w:cs="Times New Roman"/>
      <w:sz w:val="20"/>
      <w:szCs w:val="20"/>
    </w:rPr>
  </w:style>
  <w:style w:type="character" w:customStyle="1" w:styleId="FontStyle57">
    <w:name w:val="Font Style57"/>
    <w:rsid w:val="001F1365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1F1365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rsid w:val="001F1365"/>
    <w:rPr>
      <w:rFonts w:ascii="Times New Roman" w:hAnsi="Times New Roman" w:cs="Times New Roman"/>
      <w:sz w:val="20"/>
      <w:szCs w:val="20"/>
    </w:rPr>
  </w:style>
  <w:style w:type="character" w:customStyle="1" w:styleId="FontStyle60">
    <w:name w:val="Font Style60"/>
    <w:rsid w:val="001F1365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1F1365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rsid w:val="001F1365"/>
    <w:rPr>
      <w:rFonts w:ascii="Times New Roman" w:hAnsi="Times New Roman" w:cs="Times New Roman"/>
      <w:sz w:val="20"/>
      <w:szCs w:val="20"/>
    </w:rPr>
  </w:style>
  <w:style w:type="character" w:customStyle="1" w:styleId="FontStyle63">
    <w:name w:val="Font Style63"/>
    <w:rsid w:val="001F1365"/>
    <w:rPr>
      <w:rFonts w:ascii="Times New Roman" w:hAnsi="Times New Roman" w:cs="Times New Roman"/>
      <w:sz w:val="20"/>
      <w:szCs w:val="20"/>
    </w:rPr>
  </w:style>
  <w:style w:type="character" w:customStyle="1" w:styleId="FontStyle64">
    <w:name w:val="Font Style64"/>
    <w:rsid w:val="001F1365"/>
    <w:rPr>
      <w:rFonts w:ascii="Georgia" w:hAnsi="Georgia" w:cs="Georgia"/>
      <w:b/>
      <w:bCs/>
      <w:sz w:val="12"/>
      <w:szCs w:val="12"/>
    </w:rPr>
  </w:style>
  <w:style w:type="character" w:customStyle="1" w:styleId="FontStyle65">
    <w:name w:val="Font Style65"/>
    <w:rsid w:val="001F1365"/>
    <w:rPr>
      <w:rFonts w:ascii="Times New Roman" w:hAnsi="Times New Roman" w:cs="Times New Roman"/>
      <w:sz w:val="22"/>
      <w:szCs w:val="22"/>
    </w:rPr>
  </w:style>
  <w:style w:type="character" w:customStyle="1" w:styleId="FontStyle67">
    <w:name w:val="Font Style67"/>
    <w:rsid w:val="001F1365"/>
    <w:rPr>
      <w:rFonts w:ascii="Times New Roman" w:hAnsi="Times New Roman" w:cs="Times New Roman"/>
      <w:sz w:val="22"/>
      <w:szCs w:val="22"/>
    </w:rPr>
  </w:style>
  <w:style w:type="character" w:customStyle="1" w:styleId="FontStyle68">
    <w:name w:val="Font Style68"/>
    <w:rsid w:val="001F1365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rsid w:val="001F1365"/>
    <w:rPr>
      <w:rFonts w:ascii="Times New Roman" w:hAnsi="Times New Roman" w:cs="Times New Roman"/>
      <w:sz w:val="22"/>
      <w:szCs w:val="22"/>
    </w:rPr>
  </w:style>
  <w:style w:type="character" w:customStyle="1" w:styleId="FontStyle70">
    <w:name w:val="Font Style70"/>
    <w:rsid w:val="001F1365"/>
    <w:rPr>
      <w:rFonts w:ascii="Times New Roman" w:hAnsi="Times New Roman" w:cs="Times New Roman"/>
      <w:sz w:val="20"/>
      <w:szCs w:val="20"/>
    </w:rPr>
  </w:style>
  <w:style w:type="character" w:customStyle="1" w:styleId="FontStyle72">
    <w:name w:val="Font Style72"/>
    <w:rsid w:val="001F1365"/>
    <w:rPr>
      <w:rFonts w:ascii="Times New Roman" w:hAnsi="Times New Roman" w:cs="Times New Roman"/>
      <w:sz w:val="22"/>
      <w:szCs w:val="22"/>
    </w:rPr>
  </w:style>
  <w:style w:type="character" w:customStyle="1" w:styleId="FontStyle74">
    <w:name w:val="Font Style74"/>
    <w:rsid w:val="001F1365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75">
    <w:name w:val="Font Style75"/>
    <w:rsid w:val="001F1365"/>
    <w:rPr>
      <w:rFonts w:ascii="Times New Roman" w:hAnsi="Times New Roman" w:cs="Times New Roman"/>
      <w:sz w:val="20"/>
      <w:szCs w:val="20"/>
    </w:rPr>
  </w:style>
  <w:style w:type="character" w:customStyle="1" w:styleId="FontStyle77">
    <w:name w:val="Font Style77"/>
    <w:rsid w:val="001F1365"/>
    <w:rPr>
      <w:rFonts w:ascii="Georgia" w:hAnsi="Georgia" w:cs="Georgia"/>
      <w:b/>
      <w:bCs/>
      <w:smallCaps/>
      <w:spacing w:val="20"/>
      <w:sz w:val="16"/>
      <w:szCs w:val="16"/>
    </w:rPr>
  </w:style>
  <w:style w:type="character" w:customStyle="1" w:styleId="FontStyle80">
    <w:name w:val="Font Style80"/>
    <w:rsid w:val="001F1365"/>
    <w:rPr>
      <w:rFonts w:ascii="Times New Roman" w:hAnsi="Times New Roman" w:cs="Times New Roman"/>
      <w:sz w:val="22"/>
      <w:szCs w:val="22"/>
    </w:rPr>
  </w:style>
  <w:style w:type="character" w:customStyle="1" w:styleId="FontStyle81">
    <w:name w:val="Font Style81"/>
    <w:rsid w:val="001F1365"/>
    <w:rPr>
      <w:rFonts w:ascii="Times New Roman" w:hAnsi="Times New Roman" w:cs="Times New Roman"/>
      <w:b/>
      <w:bCs/>
      <w:spacing w:val="-10"/>
      <w:sz w:val="30"/>
      <w:szCs w:val="30"/>
    </w:rPr>
  </w:style>
  <w:style w:type="character" w:customStyle="1" w:styleId="12">
    <w:name w:val="Знак примечания1"/>
    <w:rsid w:val="001F1365"/>
    <w:rPr>
      <w:sz w:val="16"/>
      <w:szCs w:val="16"/>
    </w:rPr>
  </w:style>
  <w:style w:type="character" w:customStyle="1" w:styleId="51">
    <w:name w:val="Основной шрифт абзаца5"/>
    <w:rsid w:val="001F1365"/>
  </w:style>
  <w:style w:type="character" w:customStyle="1" w:styleId="Absatz-Standardschriftart">
    <w:name w:val="Absatz-Standardschriftart"/>
    <w:rsid w:val="001F1365"/>
  </w:style>
  <w:style w:type="character" w:customStyle="1" w:styleId="WW-Absatz-Standardschriftart">
    <w:name w:val="WW-Absatz-Standardschriftart"/>
    <w:rsid w:val="001F1365"/>
  </w:style>
  <w:style w:type="character" w:customStyle="1" w:styleId="WW-Absatz-Standardschriftart1">
    <w:name w:val="WW-Absatz-Standardschriftart1"/>
    <w:rsid w:val="001F1365"/>
  </w:style>
  <w:style w:type="character" w:customStyle="1" w:styleId="WW8Num8z1">
    <w:name w:val="WW8Num8z1"/>
    <w:rsid w:val="001F1365"/>
    <w:rPr>
      <w:rFonts w:ascii="Courier New" w:hAnsi="Courier New" w:cs="Courier New"/>
    </w:rPr>
  </w:style>
  <w:style w:type="character" w:customStyle="1" w:styleId="WW8Num8z2">
    <w:name w:val="WW8Num8z2"/>
    <w:rsid w:val="001F1365"/>
    <w:rPr>
      <w:rFonts w:ascii="Wingdings" w:hAnsi="Wingdings" w:cs="Wingdings"/>
    </w:rPr>
  </w:style>
  <w:style w:type="character" w:customStyle="1" w:styleId="WW8Num8z3">
    <w:name w:val="WW8Num8z3"/>
    <w:rsid w:val="001F1365"/>
    <w:rPr>
      <w:rFonts w:ascii="Symbol" w:hAnsi="Symbol" w:cs="Symbol"/>
    </w:rPr>
  </w:style>
  <w:style w:type="character" w:customStyle="1" w:styleId="41">
    <w:name w:val="Основной шрифт абзаца4"/>
    <w:rsid w:val="001F1365"/>
  </w:style>
  <w:style w:type="character" w:customStyle="1" w:styleId="34">
    <w:name w:val="Основной шрифт абзаца3"/>
    <w:rsid w:val="001F1365"/>
  </w:style>
  <w:style w:type="character" w:customStyle="1" w:styleId="WW-Absatz-Standardschriftart11">
    <w:name w:val="WW-Absatz-Standardschriftart11"/>
    <w:rsid w:val="001F1365"/>
  </w:style>
  <w:style w:type="character" w:customStyle="1" w:styleId="WW-Absatz-Standardschriftart111">
    <w:name w:val="WW-Absatz-Standardschriftart111"/>
    <w:rsid w:val="001F1365"/>
  </w:style>
  <w:style w:type="character" w:customStyle="1" w:styleId="23">
    <w:name w:val="Основной шрифт абзаца2"/>
    <w:rsid w:val="001F1365"/>
  </w:style>
  <w:style w:type="character" w:customStyle="1" w:styleId="WW8Num5z1">
    <w:name w:val="WW8Num5z1"/>
    <w:rsid w:val="001F1365"/>
    <w:rPr>
      <w:rFonts w:ascii="Courier New" w:hAnsi="Courier New" w:cs="Courier New"/>
    </w:rPr>
  </w:style>
  <w:style w:type="character" w:customStyle="1" w:styleId="WW8Num5z2">
    <w:name w:val="WW8Num5z2"/>
    <w:rsid w:val="001F1365"/>
    <w:rPr>
      <w:rFonts w:ascii="Wingdings" w:hAnsi="Wingdings" w:cs="Wingdings"/>
    </w:rPr>
  </w:style>
  <w:style w:type="character" w:customStyle="1" w:styleId="WW8Num5z3">
    <w:name w:val="WW8Num5z3"/>
    <w:rsid w:val="001F1365"/>
    <w:rPr>
      <w:rFonts w:ascii="Symbol" w:hAnsi="Symbol" w:cs="Symbol"/>
    </w:rPr>
  </w:style>
  <w:style w:type="character" w:customStyle="1" w:styleId="13">
    <w:name w:val="Основной шрифт абзаца1"/>
    <w:rsid w:val="001F1365"/>
  </w:style>
  <w:style w:type="character" w:customStyle="1" w:styleId="afd">
    <w:name w:val="Маркеры списка"/>
    <w:rsid w:val="001F1365"/>
    <w:rPr>
      <w:rFonts w:ascii="OpenSymbol" w:eastAsia="OpenSymbol" w:hAnsi="OpenSymbol" w:cs="OpenSymbol"/>
    </w:rPr>
  </w:style>
  <w:style w:type="character" w:customStyle="1" w:styleId="afe">
    <w:name w:val="Символ нумерации"/>
    <w:rsid w:val="001F1365"/>
    <w:rPr>
      <w:b w:val="0"/>
      <w:bCs w:val="0"/>
      <w:sz w:val="28"/>
      <w:szCs w:val="28"/>
    </w:rPr>
  </w:style>
  <w:style w:type="character" w:customStyle="1" w:styleId="aff">
    <w:name w:val="Выделение для Базового Поиска"/>
    <w:rsid w:val="001F1365"/>
    <w:rPr>
      <w:rFonts w:cs="Times New Roman"/>
      <w:b w:val="0"/>
      <w:color w:val="0058A9"/>
      <w:sz w:val="26"/>
    </w:rPr>
  </w:style>
  <w:style w:type="character" w:customStyle="1" w:styleId="aff0">
    <w:name w:val="Выделение для Базового Поиска (курсив)"/>
    <w:rsid w:val="001F1365"/>
    <w:rPr>
      <w:rFonts w:cs="Times New Roman"/>
      <w:b w:val="0"/>
      <w:i/>
      <w:iCs/>
      <w:color w:val="0058A9"/>
      <w:sz w:val="26"/>
    </w:rPr>
  </w:style>
  <w:style w:type="character" w:customStyle="1" w:styleId="52">
    <w:name w:val="Подпись к картинке (5)"/>
    <w:rsid w:val="001F1365"/>
    <w:rPr>
      <w:b/>
      <w:sz w:val="12"/>
      <w:shd w:val="clear" w:color="auto" w:fill="FFFFFF"/>
    </w:rPr>
  </w:style>
  <w:style w:type="character" w:customStyle="1" w:styleId="53">
    <w:name w:val="Сноска (5)"/>
    <w:rsid w:val="001F1365"/>
    <w:rPr>
      <w:sz w:val="18"/>
      <w:szCs w:val="18"/>
      <w:shd w:val="clear" w:color="auto" w:fill="FFFFFF"/>
    </w:rPr>
  </w:style>
  <w:style w:type="character" w:customStyle="1" w:styleId="24">
    <w:name w:val="Основной текст (24)"/>
    <w:rsid w:val="001F1365"/>
    <w:rPr>
      <w:b/>
      <w:bCs/>
      <w:sz w:val="16"/>
      <w:szCs w:val="16"/>
      <w:shd w:val="clear" w:color="auto" w:fill="FFFFFF"/>
    </w:rPr>
  </w:style>
  <w:style w:type="character" w:customStyle="1" w:styleId="210">
    <w:name w:val="Основной текст (21)"/>
    <w:rsid w:val="001F1365"/>
    <w:rPr>
      <w:b/>
      <w:bCs/>
      <w:w w:val="120"/>
      <w:sz w:val="10"/>
      <w:szCs w:val="10"/>
      <w:shd w:val="clear" w:color="auto" w:fill="FFFFFF"/>
    </w:rPr>
  </w:style>
  <w:style w:type="character" w:customStyle="1" w:styleId="200">
    <w:name w:val="Основной текст (20)"/>
    <w:rsid w:val="001F1365"/>
    <w:rPr>
      <w:sz w:val="18"/>
      <w:szCs w:val="18"/>
      <w:shd w:val="clear" w:color="auto" w:fill="FFFFFF"/>
    </w:rPr>
  </w:style>
  <w:style w:type="character" w:customStyle="1" w:styleId="120">
    <w:name w:val="Знак Знак12"/>
    <w:rsid w:val="001F1365"/>
    <w:rPr>
      <w:b/>
      <w:bCs/>
      <w:sz w:val="24"/>
      <w:szCs w:val="24"/>
      <w:lang w:val="ru-RU"/>
    </w:rPr>
  </w:style>
  <w:style w:type="character" w:styleId="aff1">
    <w:name w:val="FollowedHyperlink"/>
    <w:rsid w:val="001F1365"/>
    <w:rPr>
      <w:color w:val="800080"/>
      <w:u w:val="single"/>
    </w:rPr>
  </w:style>
  <w:style w:type="character" w:customStyle="1" w:styleId="aff2">
    <w:name w:val="Текст примечания Знак"/>
    <w:rsid w:val="001F1365"/>
    <w:rPr>
      <w:rFonts w:ascii="Cambria" w:eastAsia="Calibri" w:hAnsi="Cambria" w:cs="Cambria"/>
      <w:sz w:val="24"/>
      <w:szCs w:val="24"/>
    </w:rPr>
  </w:style>
  <w:style w:type="character" w:customStyle="1" w:styleId="aff3">
    <w:name w:val="Тема примечания Знак"/>
    <w:rsid w:val="001F1365"/>
    <w:rPr>
      <w:rFonts w:ascii="Cambria" w:eastAsia="Calibri" w:hAnsi="Cambria" w:cs="Cambria"/>
      <w:b/>
      <w:bCs/>
      <w:sz w:val="24"/>
      <w:szCs w:val="24"/>
    </w:rPr>
  </w:style>
  <w:style w:type="character" w:customStyle="1" w:styleId="aff4">
    <w:name w:val="Текст сноски Знак"/>
    <w:rsid w:val="001F1365"/>
    <w:rPr>
      <w:lang w:val="en-AU"/>
    </w:rPr>
  </w:style>
  <w:style w:type="character" w:customStyle="1" w:styleId="aff5">
    <w:name w:val="Символ сноски"/>
    <w:rsid w:val="001F1365"/>
    <w:rPr>
      <w:vertAlign w:val="superscript"/>
    </w:rPr>
  </w:style>
  <w:style w:type="character" w:customStyle="1" w:styleId="110">
    <w:name w:val="Основной текст (11)"/>
    <w:rsid w:val="001F1365"/>
    <w:rPr>
      <w:sz w:val="18"/>
      <w:szCs w:val="18"/>
      <w:shd w:val="clear" w:color="auto" w:fill="FFFFFF"/>
    </w:rPr>
  </w:style>
  <w:style w:type="character" w:customStyle="1" w:styleId="19">
    <w:name w:val="Основной текст (19)"/>
    <w:rsid w:val="001F1365"/>
    <w:rPr>
      <w:sz w:val="18"/>
      <w:szCs w:val="18"/>
      <w:shd w:val="clear" w:color="auto" w:fill="FFFFFF"/>
    </w:rPr>
  </w:style>
  <w:style w:type="character" w:customStyle="1" w:styleId="aff6">
    <w:name w:val="Основной текст + Полужирный"/>
    <w:rsid w:val="001F1365"/>
    <w:rPr>
      <w:b/>
      <w:bCs/>
      <w:sz w:val="18"/>
      <w:szCs w:val="18"/>
    </w:rPr>
  </w:style>
  <w:style w:type="character" w:customStyle="1" w:styleId="63">
    <w:name w:val="Подпись к картинке (6)"/>
    <w:rsid w:val="001F1365"/>
    <w:rPr>
      <w:b/>
      <w:bCs/>
      <w:sz w:val="12"/>
      <w:szCs w:val="12"/>
      <w:shd w:val="clear" w:color="auto" w:fill="FFFFFF"/>
    </w:rPr>
  </w:style>
  <w:style w:type="character" w:customStyle="1" w:styleId="aff7">
    <w:name w:val="Колонтитул"/>
    <w:rsid w:val="001F1365"/>
    <w:rPr>
      <w:shd w:val="clear" w:color="auto" w:fill="FFFFFF"/>
    </w:rPr>
  </w:style>
  <w:style w:type="character" w:customStyle="1" w:styleId="Arial2">
    <w:name w:val="Колонтитул + Arial2"/>
    <w:rsid w:val="001F1365"/>
    <w:rPr>
      <w:rFonts w:ascii="Arial" w:hAnsi="Arial" w:cs="Arial"/>
      <w:b/>
      <w:bCs/>
      <w:sz w:val="12"/>
      <w:szCs w:val="12"/>
      <w:shd w:val="clear" w:color="auto" w:fill="FFFFFF"/>
      <w:lang w:eastAsia="ar-SA" w:bidi="ar-SA"/>
    </w:rPr>
  </w:style>
  <w:style w:type="character" w:customStyle="1" w:styleId="42">
    <w:name w:val="Подпись к картинке (4)"/>
    <w:rsid w:val="001F1365"/>
    <w:rPr>
      <w:sz w:val="18"/>
      <w:szCs w:val="18"/>
      <w:shd w:val="clear" w:color="auto" w:fill="FFFFFF"/>
    </w:rPr>
  </w:style>
  <w:style w:type="character" w:customStyle="1" w:styleId="43">
    <w:name w:val="Заголовок №4"/>
    <w:rsid w:val="001F1365"/>
    <w:rPr>
      <w:b/>
      <w:bCs/>
      <w:sz w:val="26"/>
      <w:szCs w:val="26"/>
      <w:shd w:val="clear" w:color="auto" w:fill="FFFFFF"/>
    </w:rPr>
  </w:style>
  <w:style w:type="character" w:customStyle="1" w:styleId="54">
    <w:name w:val="Заголовок №5"/>
    <w:rsid w:val="001F1365"/>
    <w:rPr>
      <w:sz w:val="22"/>
      <w:szCs w:val="22"/>
      <w:shd w:val="clear" w:color="auto" w:fill="FFFFFF"/>
    </w:rPr>
  </w:style>
  <w:style w:type="character" w:customStyle="1" w:styleId="38">
    <w:name w:val="Основной текст (38)"/>
    <w:rsid w:val="001F1365"/>
    <w:rPr>
      <w:b/>
      <w:bCs/>
      <w:sz w:val="18"/>
      <w:szCs w:val="18"/>
      <w:shd w:val="clear" w:color="auto" w:fill="FFFFFF"/>
    </w:rPr>
  </w:style>
  <w:style w:type="character" w:customStyle="1" w:styleId="91">
    <w:name w:val="Подпись к картинке (9)"/>
    <w:rsid w:val="001F1365"/>
    <w:rPr>
      <w:b/>
      <w:bCs/>
      <w:sz w:val="16"/>
      <w:szCs w:val="16"/>
      <w:shd w:val="clear" w:color="auto" w:fill="FFFFFF"/>
    </w:rPr>
  </w:style>
  <w:style w:type="character" w:customStyle="1" w:styleId="100">
    <w:name w:val="Подпись к картинке (10)"/>
    <w:rsid w:val="001F1365"/>
    <w:rPr>
      <w:b/>
      <w:bCs/>
      <w:sz w:val="16"/>
      <w:szCs w:val="16"/>
      <w:shd w:val="clear" w:color="auto" w:fill="FFFFFF"/>
    </w:rPr>
  </w:style>
  <w:style w:type="character" w:customStyle="1" w:styleId="44">
    <w:name w:val="Подпись к таблице (4)"/>
    <w:rsid w:val="001F1365"/>
    <w:rPr>
      <w:b/>
      <w:bCs/>
      <w:sz w:val="18"/>
      <w:szCs w:val="18"/>
      <w:shd w:val="clear" w:color="auto" w:fill="FFFFFF"/>
    </w:rPr>
  </w:style>
  <w:style w:type="character" w:customStyle="1" w:styleId="130">
    <w:name w:val="Основной текст (13)"/>
    <w:rsid w:val="001F1365"/>
    <w:rPr>
      <w:sz w:val="16"/>
      <w:szCs w:val="16"/>
      <w:shd w:val="clear" w:color="auto" w:fill="FFFFFF"/>
    </w:rPr>
  </w:style>
  <w:style w:type="character" w:customStyle="1" w:styleId="2415">
    <w:name w:val="Основной текст (24)15"/>
    <w:rsid w:val="001F1365"/>
    <w:rPr>
      <w:b/>
      <w:bCs/>
      <w:color w:val="FFFFFF"/>
      <w:sz w:val="16"/>
      <w:szCs w:val="16"/>
      <w:shd w:val="clear" w:color="auto" w:fill="FFFFFF"/>
      <w:lang w:eastAsia="ar-SA" w:bidi="ar-SA"/>
    </w:rPr>
  </w:style>
  <w:style w:type="character" w:customStyle="1" w:styleId="39">
    <w:name w:val="Основной текст (39)"/>
    <w:rsid w:val="001F1365"/>
    <w:rPr>
      <w:b/>
      <w:bCs/>
      <w:sz w:val="16"/>
      <w:szCs w:val="16"/>
      <w:shd w:val="clear" w:color="auto" w:fill="FFFFFF"/>
    </w:rPr>
  </w:style>
  <w:style w:type="character" w:customStyle="1" w:styleId="3910">
    <w:name w:val="Основной текст (39)10"/>
    <w:rsid w:val="001F1365"/>
    <w:rPr>
      <w:b/>
      <w:bCs/>
      <w:color w:val="FFFFFF"/>
      <w:sz w:val="16"/>
      <w:szCs w:val="16"/>
      <w:shd w:val="clear" w:color="auto" w:fill="FFFFFF"/>
      <w:lang w:eastAsia="ar-SA" w:bidi="ar-SA"/>
    </w:rPr>
  </w:style>
  <w:style w:type="character" w:customStyle="1" w:styleId="2414">
    <w:name w:val="Основной текст (24)14"/>
    <w:rsid w:val="001F1365"/>
    <w:rPr>
      <w:b/>
      <w:bCs/>
      <w:color w:val="FFFFFF"/>
      <w:sz w:val="16"/>
      <w:szCs w:val="16"/>
      <w:shd w:val="clear" w:color="auto" w:fill="FFFFFF"/>
      <w:lang w:eastAsia="ar-SA" w:bidi="ar-SA"/>
    </w:rPr>
  </w:style>
  <w:style w:type="character" w:customStyle="1" w:styleId="399">
    <w:name w:val="Основной текст (39)9"/>
    <w:rsid w:val="001F1365"/>
    <w:rPr>
      <w:b/>
      <w:bCs/>
      <w:color w:val="FFFFFF"/>
      <w:sz w:val="16"/>
      <w:szCs w:val="16"/>
      <w:shd w:val="clear" w:color="auto" w:fill="FFFFFF"/>
      <w:lang w:eastAsia="ar-SA" w:bidi="ar-SA"/>
    </w:rPr>
  </w:style>
  <w:style w:type="character" w:customStyle="1" w:styleId="aff8">
    <w:name w:val="Сноска"/>
    <w:rsid w:val="001F1365"/>
    <w:rPr>
      <w:sz w:val="16"/>
      <w:szCs w:val="16"/>
      <w:shd w:val="clear" w:color="auto" w:fill="FFFFFF"/>
    </w:rPr>
  </w:style>
  <w:style w:type="character" w:customStyle="1" w:styleId="380">
    <w:name w:val="Основной текст (38) + Не полужирный"/>
    <w:rsid w:val="001F1365"/>
  </w:style>
  <w:style w:type="character" w:customStyle="1" w:styleId="aff9">
    <w:name w:val="Подпись к таблице"/>
    <w:rsid w:val="001F1365"/>
    <w:rPr>
      <w:b/>
      <w:bCs/>
      <w:sz w:val="18"/>
      <w:szCs w:val="18"/>
      <w:shd w:val="clear" w:color="auto" w:fill="FFFFFF"/>
    </w:rPr>
  </w:style>
  <w:style w:type="character" w:customStyle="1" w:styleId="72">
    <w:name w:val="Подпись к таблице (7)"/>
    <w:rsid w:val="001F1365"/>
    <w:rPr>
      <w:sz w:val="16"/>
      <w:szCs w:val="16"/>
      <w:shd w:val="clear" w:color="auto" w:fill="FFFFFF"/>
    </w:rPr>
  </w:style>
  <w:style w:type="character" w:customStyle="1" w:styleId="55">
    <w:name w:val="Основной текст (5)"/>
    <w:rsid w:val="001F1365"/>
    <w:rPr>
      <w:b/>
      <w:bCs/>
      <w:sz w:val="16"/>
      <w:szCs w:val="16"/>
      <w:shd w:val="clear" w:color="auto" w:fill="FFFFFF"/>
    </w:rPr>
  </w:style>
  <w:style w:type="character" w:customStyle="1" w:styleId="18">
    <w:name w:val="Основной текст (18)"/>
    <w:rsid w:val="001F1365"/>
    <w:rPr>
      <w:b/>
      <w:bCs/>
      <w:sz w:val="16"/>
      <w:szCs w:val="16"/>
      <w:shd w:val="clear" w:color="auto" w:fill="FFFFFF"/>
    </w:rPr>
  </w:style>
  <w:style w:type="character" w:customStyle="1" w:styleId="420">
    <w:name w:val="Основной текст (42)"/>
    <w:rsid w:val="001F1365"/>
    <w:rPr>
      <w:sz w:val="16"/>
      <w:szCs w:val="16"/>
      <w:shd w:val="clear" w:color="auto" w:fill="FFFFFF"/>
    </w:rPr>
  </w:style>
  <w:style w:type="character" w:customStyle="1" w:styleId="430">
    <w:name w:val="Основной текст (43)"/>
    <w:rsid w:val="001F1365"/>
    <w:rPr>
      <w:sz w:val="16"/>
      <w:szCs w:val="16"/>
      <w:shd w:val="clear" w:color="auto" w:fill="FFFFFF"/>
    </w:rPr>
  </w:style>
  <w:style w:type="character" w:customStyle="1" w:styleId="121">
    <w:name w:val="Основной текст (12)"/>
    <w:rsid w:val="001F1365"/>
    <w:rPr>
      <w:sz w:val="16"/>
      <w:szCs w:val="16"/>
      <w:shd w:val="clear" w:color="auto" w:fill="FFFFFF"/>
    </w:rPr>
  </w:style>
  <w:style w:type="character" w:customStyle="1" w:styleId="45">
    <w:name w:val="Основной текст (45)"/>
    <w:rsid w:val="001F1365"/>
    <w:rPr>
      <w:sz w:val="16"/>
      <w:szCs w:val="16"/>
      <w:shd w:val="clear" w:color="auto" w:fill="FFFFFF"/>
    </w:rPr>
  </w:style>
  <w:style w:type="character" w:customStyle="1" w:styleId="46">
    <w:name w:val="Основной текст (46)"/>
    <w:rsid w:val="001F1365"/>
    <w:rPr>
      <w:sz w:val="16"/>
      <w:szCs w:val="16"/>
      <w:shd w:val="clear" w:color="auto" w:fill="FFFFFF"/>
    </w:rPr>
  </w:style>
  <w:style w:type="character" w:customStyle="1" w:styleId="101">
    <w:name w:val="Основной текст (10)"/>
    <w:rsid w:val="001F1365"/>
    <w:rPr>
      <w:b/>
      <w:bCs/>
      <w:sz w:val="8"/>
      <w:szCs w:val="8"/>
      <w:shd w:val="clear" w:color="auto" w:fill="FFFFFF"/>
    </w:rPr>
  </w:style>
  <w:style w:type="character" w:customStyle="1" w:styleId="10FranklinGothicMedium">
    <w:name w:val="Основной текст (10) + Franklin Gothic Medium"/>
    <w:rsid w:val="001F1365"/>
    <w:rPr>
      <w:rFonts w:ascii="Franklin Gothic Medium" w:hAnsi="Franklin Gothic Medium" w:cs="Franklin Gothic Medium"/>
      <w:b/>
      <w:bCs/>
      <w:sz w:val="8"/>
      <w:szCs w:val="8"/>
      <w:shd w:val="clear" w:color="auto" w:fill="FFFFFF"/>
      <w:lang w:val="ru-RU" w:eastAsia="ar-SA" w:bidi="ar-SA"/>
    </w:rPr>
  </w:style>
  <w:style w:type="character" w:customStyle="1" w:styleId="BodyTextKeepChar">
    <w:name w:val="Body Text Keep Char"/>
    <w:rsid w:val="001F1365"/>
    <w:rPr>
      <w:spacing w:val="-5"/>
      <w:sz w:val="24"/>
    </w:rPr>
  </w:style>
  <w:style w:type="character" w:customStyle="1" w:styleId="FontStyle25">
    <w:name w:val="Font Style25"/>
    <w:rsid w:val="001F13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">
    <w:name w:val="Font Style26"/>
    <w:rsid w:val="001F1365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rsid w:val="001F13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rsid w:val="001F1365"/>
    <w:rPr>
      <w:rFonts w:ascii="Times New Roman" w:hAnsi="Times New Roman" w:cs="Times New Roman"/>
      <w:sz w:val="24"/>
      <w:szCs w:val="24"/>
    </w:rPr>
  </w:style>
  <w:style w:type="character" w:customStyle="1" w:styleId="FontStyle28">
    <w:name w:val="Font Style28"/>
    <w:rsid w:val="001F1365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rsid w:val="001F136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5">
    <w:name w:val="Font Style35"/>
    <w:rsid w:val="001F136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1">
    <w:name w:val="Font Style31"/>
    <w:rsid w:val="001F1365"/>
    <w:rPr>
      <w:rFonts w:ascii="Times New Roman" w:hAnsi="Times New Roman" w:cs="Times New Roman"/>
      <w:sz w:val="8"/>
      <w:szCs w:val="8"/>
    </w:rPr>
  </w:style>
  <w:style w:type="character" w:customStyle="1" w:styleId="paragraph">
    <w:name w:val="paragraph"/>
    <w:rsid w:val="001F1365"/>
    <w:rPr>
      <w:rFonts w:cs="Times New Roman"/>
    </w:rPr>
  </w:style>
  <w:style w:type="character" w:customStyle="1" w:styleId="affa">
    <w:name w:val="Основной шрифт"/>
    <w:rsid w:val="001F1365"/>
  </w:style>
  <w:style w:type="character" w:customStyle="1" w:styleId="HTMLMarkup">
    <w:name w:val="HTML Markup"/>
    <w:rsid w:val="001F1365"/>
    <w:rPr>
      <w:vanish/>
      <w:color w:val="FF0000"/>
    </w:rPr>
  </w:style>
  <w:style w:type="character" w:customStyle="1" w:styleId="text">
    <w:name w:val="text"/>
    <w:rsid w:val="001F1365"/>
  </w:style>
  <w:style w:type="character" w:customStyle="1" w:styleId="220">
    <w:name w:val="Знак Знак22"/>
    <w:rsid w:val="001F1365"/>
    <w:rPr>
      <w:rFonts w:ascii="AG Souvenir" w:hAnsi="AG Souvenir" w:cs="AG Souvenir"/>
      <w:b/>
      <w:spacing w:val="38"/>
      <w:sz w:val="28"/>
      <w:lang w:val="ru-RU" w:eastAsia="ar-SA" w:bidi="ar-SA"/>
    </w:rPr>
  </w:style>
  <w:style w:type="character" w:customStyle="1" w:styleId="211">
    <w:name w:val="Знак Знак21"/>
    <w:rsid w:val="001F1365"/>
    <w:rPr>
      <w:sz w:val="28"/>
      <w:lang w:val="ru-RU" w:eastAsia="ar-SA" w:bidi="ar-SA"/>
    </w:rPr>
  </w:style>
  <w:style w:type="character" w:customStyle="1" w:styleId="201">
    <w:name w:val="Знак Знак20"/>
    <w:rsid w:val="001F1365"/>
    <w:rPr>
      <w:rFonts w:ascii="Calibri" w:hAnsi="Calibri" w:cs="Calibri"/>
      <w:b/>
      <w:bCs/>
      <w:sz w:val="26"/>
      <w:szCs w:val="26"/>
      <w:lang w:val="ru-RU" w:eastAsia="ar-SA" w:bidi="ar-SA"/>
    </w:rPr>
  </w:style>
  <w:style w:type="character" w:customStyle="1" w:styleId="190">
    <w:name w:val="Знак Знак19"/>
    <w:rsid w:val="001F1365"/>
    <w:rPr>
      <w:sz w:val="24"/>
      <w:lang w:val="ru-RU" w:eastAsia="ar-SA" w:bidi="ar-SA"/>
    </w:rPr>
  </w:style>
  <w:style w:type="character" w:customStyle="1" w:styleId="180">
    <w:name w:val="Знак Знак18"/>
    <w:rsid w:val="001F1365"/>
    <w:rPr>
      <w:sz w:val="24"/>
      <w:lang w:val="ru-RU" w:eastAsia="ar-SA" w:bidi="ar-SA"/>
    </w:rPr>
  </w:style>
  <w:style w:type="character" w:customStyle="1" w:styleId="17">
    <w:name w:val="Знак Знак17"/>
    <w:rsid w:val="001F1365"/>
    <w:rPr>
      <w:sz w:val="24"/>
      <w:lang w:val="ru-RU" w:eastAsia="ar-SA" w:bidi="ar-SA"/>
    </w:rPr>
  </w:style>
  <w:style w:type="character" w:customStyle="1" w:styleId="16">
    <w:name w:val="Знак Знак16"/>
    <w:rsid w:val="001F1365"/>
    <w:rPr>
      <w:sz w:val="24"/>
      <w:lang w:val="ru-RU" w:eastAsia="ar-SA" w:bidi="ar-SA"/>
    </w:rPr>
  </w:style>
  <w:style w:type="character" w:customStyle="1" w:styleId="15">
    <w:name w:val="Знак Знак15"/>
    <w:rsid w:val="001F1365"/>
    <w:rPr>
      <w:b/>
      <w:sz w:val="24"/>
      <w:lang w:val="ru-RU" w:eastAsia="ar-SA" w:bidi="ar-SA"/>
    </w:rPr>
  </w:style>
  <w:style w:type="character" w:customStyle="1" w:styleId="14">
    <w:name w:val="Знак Знак14"/>
    <w:rsid w:val="001F1365"/>
    <w:rPr>
      <w:sz w:val="24"/>
      <w:lang w:val="ru-RU" w:eastAsia="ar-SA" w:bidi="ar-SA"/>
    </w:rPr>
  </w:style>
  <w:style w:type="character" w:customStyle="1" w:styleId="131">
    <w:name w:val="Знак Знак13"/>
    <w:rsid w:val="001F1365"/>
    <w:rPr>
      <w:sz w:val="28"/>
      <w:lang w:val="ru-RU" w:eastAsia="ar-SA" w:bidi="ar-SA"/>
    </w:rPr>
  </w:style>
  <w:style w:type="character" w:customStyle="1" w:styleId="111">
    <w:name w:val="Знак Знак11"/>
    <w:rsid w:val="001F1365"/>
    <w:rPr>
      <w:lang w:val="ru-RU" w:eastAsia="ar-SA" w:bidi="ar-SA"/>
    </w:rPr>
  </w:style>
  <w:style w:type="character" w:customStyle="1" w:styleId="102">
    <w:name w:val="Знак Знак10"/>
    <w:rsid w:val="001F1365"/>
    <w:rPr>
      <w:lang w:val="ru-RU" w:eastAsia="ar-SA" w:bidi="ar-SA"/>
    </w:rPr>
  </w:style>
  <w:style w:type="character" w:customStyle="1" w:styleId="25">
    <w:name w:val="Знак Знак2"/>
    <w:rsid w:val="001F1365"/>
    <w:rPr>
      <w:b/>
      <w:sz w:val="28"/>
      <w:lang w:val="ru-RU" w:eastAsia="ar-SA" w:bidi="ar-SA"/>
    </w:rPr>
  </w:style>
  <w:style w:type="character" w:customStyle="1" w:styleId="73">
    <w:name w:val="Знак Знак7"/>
    <w:rsid w:val="001F1365"/>
    <w:rPr>
      <w:sz w:val="16"/>
      <w:szCs w:val="16"/>
      <w:lang w:val="ru-RU" w:eastAsia="ar-SA" w:bidi="ar-SA"/>
    </w:rPr>
  </w:style>
  <w:style w:type="character" w:customStyle="1" w:styleId="56">
    <w:name w:val="Знак Знак5"/>
    <w:rsid w:val="001F1365"/>
    <w:rPr>
      <w:rFonts w:ascii="Cambria" w:eastAsia="Calibri" w:hAnsi="Cambria" w:cs="Cambria"/>
      <w:b/>
      <w:bCs/>
      <w:sz w:val="24"/>
      <w:szCs w:val="24"/>
      <w:lang w:val="ru-RU" w:eastAsia="ar-SA" w:bidi="ar-SA"/>
    </w:rPr>
  </w:style>
  <w:style w:type="character" w:customStyle="1" w:styleId="92">
    <w:name w:val="Знак Знак9"/>
    <w:rsid w:val="001F1365"/>
    <w:rPr>
      <w:rFonts w:ascii="Tahoma" w:hAnsi="Tahoma" w:cs="Tahoma"/>
      <w:sz w:val="16"/>
      <w:szCs w:val="16"/>
      <w:lang w:val="ru-RU" w:eastAsia="ar-SA" w:bidi="ar-SA"/>
    </w:rPr>
  </w:style>
  <w:style w:type="character" w:styleId="affb">
    <w:name w:val="line number"/>
    <w:rsid w:val="001F1365"/>
  </w:style>
  <w:style w:type="character" w:customStyle="1" w:styleId="26">
    <w:name w:val="Основной текст (2)_"/>
    <w:rsid w:val="001F1365"/>
    <w:rPr>
      <w:spacing w:val="1"/>
      <w:sz w:val="14"/>
      <w:szCs w:val="14"/>
      <w:shd w:val="clear" w:color="auto" w:fill="FFFFFF"/>
    </w:rPr>
  </w:style>
  <w:style w:type="character" w:customStyle="1" w:styleId="apple-converted-space">
    <w:name w:val="apple-converted-space"/>
    <w:rsid w:val="001F1365"/>
  </w:style>
  <w:style w:type="character" w:customStyle="1" w:styleId="affc">
    <w:name w:val="Основной текст_"/>
    <w:rsid w:val="001F1365"/>
    <w:rPr>
      <w:sz w:val="17"/>
      <w:szCs w:val="17"/>
      <w:shd w:val="clear" w:color="auto" w:fill="FFFFFF"/>
    </w:rPr>
  </w:style>
  <w:style w:type="character" w:customStyle="1" w:styleId="212">
    <w:name w:val="Основной текст с отступом 2 Знак1"/>
    <w:rsid w:val="001F1365"/>
    <w:rPr>
      <w:sz w:val="22"/>
    </w:rPr>
  </w:style>
  <w:style w:type="character" w:customStyle="1" w:styleId="1a">
    <w:name w:val="Основной текст Знак1"/>
    <w:rsid w:val="001F1365"/>
    <w:rPr>
      <w:rFonts w:ascii="Times New Roman" w:hAnsi="Times New Roman" w:cs="Times New Roman" w:hint="default"/>
      <w:strike w:val="0"/>
      <w:dstrike w:val="0"/>
      <w:sz w:val="25"/>
      <w:szCs w:val="25"/>
      <w:u w:val="none"/>
    </w:rPr>
  </w:style>
  <w:style w:type="character" w:customStyle="1" w:styleId="FootnoteTextChar">
    <w:name w:val="Footnote Text Char"/>
    <w:rsid w:val="001F1365"/>
    <w:rPr>
      <w:rFonts w:ascii="Times New Roman" w:hAnsi="Times New Roman" w:cs="Times New Roman" w:hint="default"/>
      <w:sz w:val="20"/>
      <w:szCs w:val="20"/>
    </w:rPr>
  </w:style>
  <w:style w:type="character" w:customStyle="1" w:styleId="FontStyle22">
    <w:name w:val="Font Style22"/>
    <w:rsid w:val="001F1365"/>
    <w:rPr>
      <w:rFonts w:ascii="Times New Roman" w:hAnsi="Times New Roman" w:cs="Times New Roman" w:hint="default"/>
      <w:sz w:val="26"/>
      <w:szCs w:val="26"/>
    </w:rPr>
  </w:style>
  <w:style w:type="paragraph" w:customStyle="1" w:styleId="affd">
    <w:name w:val="Заголовок"/>
    <w:basedOn w:val="affe"/>
    <w:next w:val="a"/>
    <w:rsid w:val="001F1365"/>
    <w:rPr>
      <w:rFonts w:ascii="Arial" w:hAnsi="Arial" w:cs="Arial"/>
      <w:b/>
      <w:bCs/>
      <w:color w:val="C0C0C0"/>
    </w:rPr>
  </w:style>
  <w:style w:type="paragraph" w:styleId="afff">
    <w:name w:val="Body Text"/>
    <w:basedOn w:val="a"/>
    <w:rsid w:val="001F1365"/>
    <w:rPr>
      <w:sz w:val="28"/>
    </w:rPr>
  </w:style>
  <w:style w:type="paragraph" w:styleId="afff0">
    <w:name w:val="List"/>
    <w:basedOn w:val="afff"/>
    <w:rsid w:val="001F1365"/>
    <w:pPr>
      <w:jc w:val="both"/>
    </w:pPr>
    <w:rPr>
      <w:rFonts w:ascii="Arial" w:hAnsi="Arial" w:cs="Tahoma"/>
    </w:rPr>
  </w:style>
  <w:style w:type="paragraph" w:customStyle="1" w:styleId="83">
    <w:name w:val="Название8"/>
    <w:basedOn w:val="a"/>
    <w:rsid w:val="001F13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84">
    <w:name w:val="Указатель8"/>
    <w:basedOn w:val="a"/>
    <w:rsid w:val="001F1365"/>
    <w:pPr>
      <w:suppressLineNumbers/>
    </w:pPr>
    <w:rPr>
      <w:rFonts w:cs="Mangal"/>
    </w:rPr>
  </w:style>
  <w:style w:type="paragraph" w:customStyle="1" w:styleId="affe">
    <w:name w:val="Основное меню (преемственное)"/>
    <w:basedOn w:val="a"/>
    <w:next w:val="a"/>
    <w:rsid w:val="001F1365"/>
    <w:pPr>
      <w:widowControl w:val="0"/>
      <w:autoSpaceDE w:val="0"/>
      <w:jc w:val="both"/>
    </w:pPr>
    <w:rPr>
      <w:rFonts w:ascii="Verdana" w:hAnsi="Verdana" w:cs="Verdana"/>
      <w:sz w:val="24"/>
      <w:szCs w:val="24"/>
    </w:rPr>
  </w:style>
  <w:style w:type="paragraph" w:customStyle="1" w:styleId="74">
    <w:name w:val="Название7"/>
    <w:basedOn w:val="a"/>
    <w:rsid w:val="001F13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75">
    <w:name w:val="Указатель7"/>
    <w:basedOn w:val="a"/>
    <w:rsid w:val="001F1365"/>
    <w:pPr>
      <w:suppressLineNumbers/>
    </w:pPr>
    <w:rPr>
      <w:rFonts w:cs="Mangal"/>
    </w:rPr>
  </w:style>
  <w:style w:type="paragraph" w:customStyle="1" w:styleId="64">
    <w:name w:val="Название6"/>
    <w:basedOn w:val="a"/>
    <w:rsid w:val="001F13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65">
    <w:name w:val="Указатель6"/>
    <w:basedOn w:val="a"/>
    <w:rsid w:val="001F1365"/>
    <w:pPr>
      <w:suppressLineNumbers/>
    </w:pPr>
    <w:rPr>
      <w:rFonts w:cs="Mangal"/>
    </w:rPr>
  </w:style>
  <w:style w:type="paragraph" w:styleId="afff1">
    <w:name w:val="Title"/>
    <w:basedOn w:val="a"/>
    <w:next w:val="afff2"/>
    <w:qFormat/>
    <w:rsid w:val="001F1365"/>
    <w:pPr>
      <w:jc w:val="center"/>
    </w:pPr>
    <w:rPr>
      <w:sz w:val="28"/>
    </w:rPr>
  </w:style>
  <w:style w:type="paragraph" w:styleId="afff2">
    <w:name w:val="Subtitle"/>
    <w:basedOn w:val="a"/>
    <w:next w:val="a"/>
    <w:qFormat/>
    <w:rsid w:val="001F1365"/>
    <w:pPr>
      <w:spacing w:after="60"/>
      <w:jc w:val="center"/>
    </w:pPr>
    <w:rPr>
      <w:rFonts w:ascii="Cambria" w:hAnsi="Cambria" w:cs="Cambria"/>
      <w:sz w:val="24"/>
      <w:szCs w:val="24"/>
    </w:rPr>
  </w:style>
  <w:style w:type="paragraph" w:styleId="afff3">
    <w:name w:val="Body Text Indent"/>
    <w:basedOn w:val="a"/>
    <w:rsid w:val="001F1365"/>
    <w:pPr>
      <w:ind w:firstLine="709"/>
      <w:jc w:val="both"/>
    </w:pPr>
    <w:rPr>
      <w:sz w:val="24"/>
    </w:rPr>
  </w:style>
  <w:style w:type="paragraph" w:customStyle="1" w:styleId="221">
    <w:name w:val="Основной текст с отступом 22"/>
    <w:basedOn w:val="a"/>
    <w:rsid w:val="001F1365"/>
    <w:pPr>
      <w:ind w:firstLine="709"/>
      <w:jc w:val="both"/>
    </w:pPr>
    <w:rPr>
      <w:sz w:val="28"/>
    </w:rPr>
  </w:style>
  <w:style w:type="paragraph" w:customStyle="1" w:styleId="ConsNormal">
    <w:name w:val="ConsNormal"/>
    <w:rsid w:val="001F1365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222">
    <w:name w:val="Основной текст 22"/>
    <w:basedOn w:val="a"/>
    <w:rsid w:val="001F1365"/>
    <w:pPr>
      <w:jc w:val="both"/>
    </w:pPr>
    <w:rPr>
      <w:sz w:val="24"/>
    </w:rPr>
  </w:style>
  <w:style w:type="paragraph" w:customStyle="1" w:styleId="320">
    <w:name w:val="Основной текст с отступом 32"/>
    <w:basedOn w:val="a"/>
    <w:rsid w:val="001F1365"/>
    <w:pPr>
      <w:ind w:left="1080" w:hanging="360"/>
      <w:jc w:val="both"/>
    </w:pPr>
    <w:rPr>
      <w:sz w:val="22"/>
    </w:rPr>
  </w:style>
  <w:style w:type="paragraph" w:customStyle="1" w:styleId="310">
    <w:name w:val="Основной текст 31"/>
    <w:basedOn w:val="a"/>
    <w:rsid w:val="001F1365"/>
    <w:pPr>
      <w:jc w:val="both"/>
    </w:pPr>
    <w:rPr>
      <w:sz w:val="28"/>
    </w:rPr>
  </w:style>
  <w:style w:type="paragraph" w:customStyle="1" w:styleId="27">
    <w:name w:val="Текст2"/>
    <w:basedOn w:val="a"/>
    <w:rsid w:val="001F1365"/>
    <w:rPr>
      <w:rFonts w:ascii="Courier New" w:hAnsi="Courier New" w:cs="Courier New"/>
    </w:rPr>
  </w:style>
  <w:style w:type="paragraph" w:customStyle="1" w:styleId="afff4">
    <w:name w:val="Знак"/>
    <w:basedOn w:val="a"/>
    <w:rsid w:val="001F1365"/>
    <w:pPr>
      <w:spacing w:before="280" w:after="280"/>
    </w:pPr>
    <w:rPr>
      <w:rFonts w:ascii="Tahoma" w:hAnsi="Tahoma" w:cs="Tahoma"/>
      <w:lang w:val="en-US"/>
    </w:rPr>
  </w:style>
  <w:style w:type="paragraph" w:customStyle="1" w:styleId="contentheader2cols">
    <w:name w:val="contentheader2cols"/>
    <w:basedOn w:val="a"/>
    <w:rsid w:val="001F1365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28">
    <w:name w:val="Знак2 Знак Знак Знак Знак Знак Знак Знак Знак Знак Знак Знак Знак Знак Знак Знак"/>
    <w:basedOn w:val="a"/>
    <w:rsid w:val="001F1365"/>
    <w:pPr>
      <w:spacing w:before="280" w:after="280"/>
    </w:pPr>
    <w:rPr>
      <w:rFonts w:ascii="Tahoma" w:hAnsi="Tahoma" w:cs="Tahoma"/>
      <w:lang w:val="en-US"/>
    </w:rPr>
  </w:style>
  <w:style w:type="paragraph" w:customStyle="1" w:styleId="ConsPlusNormal">
    <w:name w:val="ConsPlusNormal"/>
    <w:rsid w:val="001F1365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ff5">
    <w:name w:val="Normal (Web)"/>
    <w:basedOn w:val="a"/>
    <w:rsid w:val="001F1365"/>
    <w:pPr>
      <w:ind w:firstLine="300"/>
    </w:pPr>
    <w:rPr>
      <w:sz w:val="24"/>
      <w:szCs w:val="24"/>
    </w:rPr>
  </w:style>
  <w:style w:type="paragraph" w:styleId="HTML0">
    <w:name w:val="HTML Preformatted"/>
    <w:basedOn w:val="a"/>
    <w:rsid w:val="001F13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heading">
    <w:name w:val="heading"/>
    <w:basedOn w:val="a"/>
    <w:rsid w:val="001F1365"/>
    <w:pPr>
      <w:spacing w:before="240" w:after="280"/>
      <w:ind w:firstLine="225"/>
    </w:pPr>
    <w:rPr>
      <w:rFonts w:ascii="Verdana" w:hAnsi="Verdana" w:cs="Verdana"/>
      <w:color w:val="000000"/>
      <w:sz w:val="16"/>
    </w:rPr>
  </w:style>
  <w:style w:type="paragraph" w:customStyle="1" w:styleId="section2">
    <w:name w:val="section2"/>
    <w:basedOn w:val="a"/>
    <w:rsid w:val="001F1365"/>
    <w:pPr>
      <w:spacing w:before="240" w:after="100"/>
      <w:ind w:firstLine="225"/>
    </w:pPr>
    <w:rPr>
      <w:rFonts w:ascii="Verdana" w:hAnsi="Verdana" w:cs="Verdana"/>
      <w:color w:val="000000"/>
      <w:sz w:val="16"/>
      <w:szCs w:val="24"/>
    </w:rPr>
  </w:style>
  <w:style w:type="paragraph" w:styleId="afff6">
    <w:name w:val="footer"/>
    <w:basedOn w:val="a"/>
    <w:rsid w:val="001F1365"/>
    <w:pPr>
      <w:tabs>
        <w:tab w:val="center" w:pos="4677"/>
        <w:tab w:val="right" w:pos="9355"/>
      </w:tabs>
    </w:pPr>
  </w:style>
  <w:style w:type="paragraph" w:styleId="afff7">
    <w:name w:val="header"/>
    <w:basedOn w:val="a"/>
    <w:rsid w:val="001F1365"/>
    <w:pPr>
      <w:tabs>
        <w:tab w:val="center" w:pos="4677"/>
        <w:tab w:val="right" w:pos="9355"/>
      </w:tabs>
    </w:pPr>
  </w:style>
  <w:style w:type="paragraph" w:customStyle="1" w:styleId="29">
    <w:name w:val="Знак2 Знак Знак Знак Знак Знак Знак Знак Знак Знак Знак Знак Знак Знак Знак Знак"/>
    <w:basedOn w:val="a"/>
    <w:rsid w:val="001F1365"/>
    <w:pPr>
      <w:spacing w:before="280" w:after="280"/>
    </w:pPr>
    <w:rPr>
      <w:rFonts w:ascii="Tahoma" w:hAnsi="Tahoma" w:cs="Tahoma"/>
      <w:lang w:val="en-US"/>
    </w:rPr>
  </w:style>
  <w:style w:type="paragraph" w:customStyle="1" w:styleId="ConsPlusNonformat">
    <w:name w:val="ConsPlusNonformat"/>
    <w:rsid w:val="001F1365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ff8">
    <w:name w:val="Содержимое таблицы"/>
    <w:basedOn w:val="a"/>
    <w:rsid w:val="001F1365"/>
    <w:pPr>
      <w:suppressLineNumbers/>
    </w:pPr>
  </w:style>
  <w:style w:type="paragraph" w:customStyle="1" w:styleId="213">
    <w:name w:val="Маркированный список 21"/>
    <w:basedOn w:val="a"/>
    <w:rsid w:val="001F1365"/>
    <w:pPr>
      <w:tabs>
        <w:tab w:val="num" w:pos="643"/>
      </w:tabs>
      <w:ind w:firstLine="355"/>
      <w:jc w:val="both"/>
    </w:pPr>
    <w:rPr>
      <w:sz w:val="28"/>
      <w:szCs w:val="28"/>
    </w:rPr>
  </w:style>
  <w:style w:type="paragraph" w:customStyle="1" w:styleId="1b">
    <w:name w:val="Схема документа1"/>
    <w:basedOn w:val="a"/>
    <w:rsid w:val="001F1365"/>
    <w:pPr>
      <w:shd w:val="clear" w:color="auto" w:fill="000080"/>
    </w:pPr>
    <w:rPr>
      <w:rFonts w:ascii="Tahoma" w:hAnsi="Tahoma" w:cs="Tahoma"/>
    </w:rPr>
  </w:style>
  <w:style w:type="paragraph" w:styleId="afff9">
    <w:name w:val="Balloon Text"/>
    <w:basedOn w:val="a"/>
    <w:rsid w:val="001F1365"/>
    <w:pPr>
      <w:widowControl w:val="0"/>
      <w:autoSpaceDE w:val="0"/>
    </w:pPr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F1365"/>
    <w:pPr>
      <w:widowControl w:val="0"/>
      <w:suppressAutoHyphens/>
      <w:autoSpaceDE w:val="0"/>
    </w:pPr>
    <w:rPr>
      <w:b/>
      <w:bCs/>
      <w:sz w:val="24"/>
      <w:szCs w:val="24"/>
      <w:lang w:eastAsia="ar-SA"/>
    </w:rPr>
  </w:style>
  <w:style w:type="paragraph" w:customStyle="1" w:styleId="ConsPlusCell">
    <w:name w:val="ConsPlusCell"/>
    <w:rsid w:val="001F1365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afffa">
    <w:name w:val="Внимание: Криминал!!"/>
    <w:basedOn w:val="a"/>
    <w:next w:val="a"/>
    <w:rsid w:val="001F1365"/>
    <w:pPr>
      <w:widowControl w:val="0"/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afffb">
    <w:name w:val="Внимание: недобросовестность!"/>
    <w:basedOn w:val="a"/>
    <w:next w:val="a"/>
    <w:rsid w:val="001F1365"/>
    <w:pPr>
      <w:widowControl w:val="0"/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afffc">
    <w:name w:val="Заголовок статьи"/>
    <w:basedOn w:val="a"/>
    <w:next w:val="a"/>
    <w:rsid w:val="001F1365"/>
    <w:pPr>
      <w:widowControl w:val="0"/>
      <w:autoSpaceDE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ffd">
    <w:name w:val="Интерактивный заголовок"/>
    <w:basedOn w:val="affd"/>
    <w:next w:val="a"/>
    <w:rsid w:val="001F1365"/>
    <w:rPr>
      <w:b w:val="0"/>
      <w:bCs w:val="0"/>
      <w:color w:val="auto"/>
      <w:u w:val="single"/>
    </w:rPr>
  </w:style>
  <w:style w:type="paragraph" w:customStyle="1" w:styleId="afffe">
    <w:name w:val="Интерфейс"/>
    <w:basedOn w:val="a"/>
    <w:next w:val="a"/>
    <w:rsid w:val="001F1365"/>
    <w:pPr>
      <w:widowControl w:val="0"/>
      <w:autoSpaceDE w:val="0"/>
      <w:jc w:val="both"/>
    </w:pPr>
    <w:rPr>
      <w:rFonts w:ascii="Arial" w:hAnsi="Arial" w:cs="Arial"/>
      <w:color w:val="F0F0F0"/>
      <w:sz w:val="22"/>
      <w:szCs w:val="22"/>
    </w:rPr>
  </w:style>
  <w:style w:type="paragraph" w:customStyle="1" w:styleId="affff">
    <w:name w:val="Комментарий"/>
    <w:basedOn w:val="a"/>
    <w:next w:val="a"/>
    <w:rsid w:val="001F1365"/>
    <w:pPr>
      <w:widowControl w:val="0"/>
      <w:autoSpaceDE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ff0">
    <w:name w:val="Информация об изменениях документа"/>
    <w:basedOn w:val="affff"/>
    <w:next w:val="a"/>
    <w:rsid w:val="001F1365"/>
    <w:pPr>
      <w:ind w:left="0"/>
    </w:pPr>
  </w:style>
  <w:style w:type="paragraph" w:customStyle="1" w:styleId="affff1">
    <w:name w:val="Текст (лев. подпись)"/>
    <w:basedOn w:val="a"/>
    <w:next w:val="a"/>
    <w:rsid w:val="001F1365"/>
    <w:pPr>
      <w:widowControl w:val="0"/>
      <w:autoSpaceDE w:val="0"/>
    </w:pPr>
    <w:rPr>
      <w:rFonts w:ascii="Arial" w:hAnsi="Arial" w:cs="Arial"/>
      <w:sz w:val="24"/>
      <w:szCs w:val="24"/>
    </w:rPr>
  </w:style>
  <w:style w:type="paragraph" w:customStyle="1" w:styleId="affff2">
    <w:name w:val="Колонтитул (левый)"/>
    <w:basedOn w:val="affff1"/>
    <w:next w:val="a"/>
    <w:rsid w:val="001F1365"/>
    <w:pPr>
      <w:jc w:val="both"/>
    </w:pPr>
    <w:rPr>
      <w:sz w:val="16"/>
      <w:szCs w:val="16"/>
    </w:rPr>
  </w:style>
  <w:style w:type="paragraph" w:customStyle="1" w:styleId="affff3">
    <w:name w:val="Текст (прав. подпись)"/>
    <w:basedOn w:val="a"/>
    <w:next w:val="a"/>
    <w:rsid w:val="001F1365"/>
    <w:pPr>
      <w:widowControl w:val="0"/>
      <w:autoSpaceDE w:val="0"/>
      <w:jc w:val="right"/>
    </w:pPr>
    <w:rPr>
      <w:rFonts w:ascii="Arial" w:hAnsi="Arial" w:cs="Arial"/>
      <w:sz w:val="24"/>
      <w:szCs w:val="24"/>
    </w:rPr>
  </w:style>
  <w:style w:type="paragraph" w:customStyle="1" w:styleId="affff4">
    <w:name w:val="Колонтитул (правый)"/>
    <w:basedOn w:val="affff3"/>
    <w:next w:val="a"/>
    <w:rsid w:val="001F1365"/>
    <w:pPr>
      <w:jc w:val="both"/>
    </w:pPr>
    <w:rPr>
      <w:sz w:val="16"/>
      <w:szCs w:val="16"/>
    </w:rPr>
  </w:style>
  <w:style w:type="paragraph" w:customStyle="1" w:styleId="affff5">
    <w:name w:val="Комментарий пользователя"/>
    <w:basedOn w:val="affff"/>
    <w:next w:val="a"/>
    <w:rsid w:val="001F1365"/>
    <w:pPr>
      <w:ind w:left="0"/>
      <w:jc w:val="left"/>
    </w:pPr>
    <w:rPr>
      <w:i w:val="0"/>
      <w:iCs w:val="0"/>
      <w:color w:val="000080"/>
    </w:rPr>
  </w:style>
  <w:style w:type="paragraph" w:customStyle="1" w:styleId="affff6">
    <w:name w:val="Куда обратиться?"/>
    <w:basedOn w:val="a"/>
    <w:next w:val="a"/>
    <w:rsid w:val="001F1365"/>
    <w:pPr>
      <w:widowControl w:val="0"/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affff7">
    <w:name w:val="Моноширинный"/>
    <w:basedOn w:val="a"/>
    <w:next w:val="a"/>
    <w:rsid w:val="001F1365"/>
    <w:pPr>
      <w:widowControl w:val="0"/>
      <w:autoSpaceDE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ff8">
    <w:name w:val="Необходимые документы"/>
    <w:basedOn w:val="a"/>
    <w:next w:val="a"/>
    <w:rsid w:val="001F1365"/>
    <w:pPr>
      <w:widowControl w:val="0"/>
      <w:autoSpaceDE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ff9">
    <w:name w:val="Нормальный (таблица)"/>
    <w:basedOn w:val="a"/>
    <w:next w:val="a"/>
    <w:rsid w:val="001F1365"/>
    <w:pPr>
      <w:widowControl w:val="0"/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affffa">
    <w:name w:val="Объект"/>
    <w:basedOn w:val="a"/>
    <w:next w:val="a"/>
    <w:rsid w:val="001F1365"/>
    <w:pPr>
      <w:widowControl w:val="0"/>
      <w:autoSpaceDE w:val="0"/>
      <w:jc w:val="both"/>
    </w:pPr>
    <w:rPr>
      <w:sz w:val="24"/>
      <w:szCs w:val="24"/>
    </w:rPr>
  </w:style>
  <w:style w:type="paragraph" w:customStyle="1" w:styleId="affffb">
    <w:name w:val="Таблицы (моноширинный)"/>
    <w:basedOn w:val="a"/>
    <w:next w:val="a"/>
    <w:rsid w:val="001F1365"/>
    <w:pPr>
      <w:widowControl w:val="0"/>
      <w:autoSpaceDE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ffc">
    <w:name w:val="Оглавление"/>
    <w:basedOn w:val="affffb"/>
    <w:next w:val="a"/>
    <w:rsid w:val="001F1365"/>
    <w:pPr>
      <w:ind w:left="140"/>
    </w:pPr>
    <w:rPr>
      <w:rFonts w:ascii="Arial" w:hAnsi="Arial" w:cs="Arial"/>
    </w:rPr>
  </w:style>
  <w:style w:type="paragraph" w:customStyle="1" w:styleId="affffd">
    <w:name w:val="Переменная часть"/>
    <w:basedOn w:val="affe"/>
    <w:next w:val="a"/>
    <w:rsid w:val="001F1365"/>
    <w:rPr>
      <w:rFonts w:ascii="Arial" w:hAnsi="Arial" w:cs="Arial"/>
      <w:sz w:val="20"/>
      <w:szCs w:val="20"/>
    </w:rPr>
  </w:style>
  <w:style w:type="paragraph" w:customStyle="1" w:styleId="affffe">
    <w:name w:val="Постоянная часть"/>
    <w:basedOn w:val="affe"/>
    <w:next w:val="a"/>
    <w:rsid w:val="001F1365"/>
    <w:rPr>
      <w:rFonts w:ascii="Arial" w:hAnsi="Arial" w:cs="Arial"/>
      <w:sz w:val="22"/>
      <w:szCs w:val="22"/>
    </w:rPr>
  </w:style>
  <w:style w:type="paragraph" w:customStyle="1" w:styleId="afffff">
    <w:name w:val="Прижатый влево"/>
    <w:basedOn w:val="a"/>
    <w:next w:val="a"/>
    <w:rsid w:val="001F1365"/>
    <w:pPr>
      <w:widowControl w:val="0"/>
      <w:autoSpaceDE w:val="0"/>
    </w:pPr>
    <w:rPr>
      <w:rFonts w:ascii="Arial" w:hAnsi="Arial" w:cs="Arial"/>
      <w:sz w:val="24"/>
      <w:szCs w:val="24"/>
    </w:rPr>
  </w:style>
  <w:style w:type="paragraph" w:customStyle="1" w:styleId="afffff0">
    <w:name w:val="Пример."/>
    <w:basedOn w:val="a"/>
    <w:next w:val="a"/>
    <w:rsid w:val="001F1365"/>
    <w:pPr>
      <w:widowControl w:val="0"/>
      <w:autoSpaceDE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ff1">
    <w:name w:val="Примечание."/>
    <w:basedOn w:val="affff"/>
    <w:next w:val="a"/>
    <w:rsid w:val="001F1365"/>
    <w:pPr>
      <w:ind w:left="0"/>
    </w:pPr>
    <w:rPr>
      <w:i w:val="0"/>
      <w:iCs w:val="0"/>
      <w:color w:val="auto"/>
    </w:rPr>
  </w:style>
  <w:style w:type="paragraph" w:customStyle="1" w:styleId="afffff2">
    <w:name w:val="Словарная статья"/>
    <w:basedOn w:val="a"/>
    <w:next w:val="a"/>
    <w:rsid w:val="001F1365"/>
    <w:pPr>
      <w:widowControl w:val="0"/>
      <w:autoSpaceDE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ff3">
    <w:name w:val="Текст (справка)"/>
    <w:basedOn w:val="a"/>
    <w:next w:val="a"/>
    <w:rsid w:val="001F1365"/>
    <w:pPr>
      <w:widowControl w:val="0"/>
      <w:autoSpaceDE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ff4">
    <w:name w:val="Текст в таблице"/>
    <w:basedOn w:val="affff9"/>
    <w:next w:val="a"/>
    <w:rsid w:val="001F1365"/>
    <w:pPr>
      <w:ind w:firstLine="500"/>
    </w:pPr>
  </w:style>
  <w:style w:type="paragraph" w:customStyle="1" w:styleId="afffff5">
    <w:name w:val="Технический комментарий"/>
    <w:basedOn w:val="a"/>
    <w:next w:val="a"/>
    <w:rsid w:val="001F1365"/>
    <w:pPr>
      <w:widowControl w:val="0"/>
      <w:autoSpaceDE w:val="0"/>
    </w:pPr>
    <w:rPr>
      <w:rFonts w:ascii="Arial" w:hAnsi="Arial" w:cs="Arial"/>
      <w:sz w:val="24"/>
      <w:szCs w:val="24"/>
    </w:rPr>
  </w:style>
  <w:style w:type="paragraph" w:customStyle="1" w:styleId="afffff6">
    <w:name w:val="Центрированный (таблица)"/>
    <w:basedOn w:val="affff9"/>
    <w:next w:val="a"/>
    <w:rsid w:val="001F1365"/>
    <w:pPr>
      <w:jc w:val="center"/>
    </w:pPr>
  </w:style>
  <w:style w:type="paragraph" w:customStyle="1" w:styleId="Style4">
    <w:name w:val="Style4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1">
    <w:name w:val="Style1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Postan">
    <w:name w:val="Postan"/>
    <w:basedOn w:val="a"/>
    <w:rsid w:val="001F1365"/>
    <w:pPr>
      <w:jc w:val="center"/>
    </w:pPr>
    <w:rPr>
      <w:sz w:val="28"/>
      <w:szCs w:val="28"/>
    </w:rPr>
  </w:style>
  <w:style w:type="paragraph" w:customStyle="1" w:styleId="ConsNonformat">
    <w:name w:val="ConsNonformat"/>
    <w:rsid w:val="001F1365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1c">
    <w:name w:val="Знак1"/>
    <w:basedOn w:val="a"/>
    <w:rsid w:val="001F1365"/>
    <w:pPr>
      <w:spacing w:before="280" w:after="280"/>
    </w:pPr>
    <w:rPr>
      <w:rFonts w:ascii="Tahoma" w:hAnsi="Tahoma" w:cs="Tahoma"/>
      <w:lang w:val="en-US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1F1365"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1d">
    <w:name w:val="Абзац списка1"/>
    <w:basedOn w:val="a"/>
    <w:rsid w:val="001F136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ffff7">
    <w:name w:val="List Paragraph"/>
    <w:basedOn w:val="a"/>
    <w:qFormat/>
    <w:rsid w:val="001F136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fffff8">
    <w:name w:val="No Spacing"/>
    <w:qFormat/>
    <w:rsid w:val="001F1365"/>
    <w:pPr>
      <w:suppressAutoHyphens/>
    </w:pPr>
    <w:rPr>
      <w:lang w:eastAsia="ar-SA"/>
    </w:rPr>
  </w:style>
  <w:style w:type="paragraph" w:customStyle="1" w:styleId="Style9">
    <w:name w:val="Style9"/>
    <w:basedOn w:val="a"/>
    <w:rsid w:val="001F1365"/>
    <w:pPr>
      <w:widowControl w:val="0"/>
      <w:autoSpaceDE w:val="0"/>
      <w:spacing w:line="274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8">
    <w:name w:val="Style8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5">
    <w:name w:val="Style5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6">
    <w:name w:val="Style6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15">
    <w:name w:val="Style15"/>
    <w:basedOn w:val="a"/>
    <w:rsid w:val="001F1365"/>
    <w:pPr>
      <w:widowControl w:val="0"/>
      <w:autoSpaceDE w:val="0"/>
      <w:spacing w:line="278" w:lineRule="exact"/>
    </w:pPr>
    <w:rPr>
      <w:sz w:val="24"/>
      <w:szCs w:val="24"/>
    </w:rPr>
  </w:style>
  <w:style w:type="paragraph" w:customStyle="1" w:styleId="Style2">
    <w:name w:val="Style2"/>
    <w:basedOn w:val="a"/>
    <w:rsid w:val="001F1365"/>
    <w:pPr>
      <w:widowControl w:val="0"/>
      <w:autoSpaceDE w:val="0"/>
      <w:spacing w:line="322" w:lineRule="exact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1F1365"/>
    <w:pPr>
      <w:widowControl w:val="0"/>
      <w:autoSpaceDE w:val="0"/>
      <w:jc w:val="right"/>
    </w:pPr>
    <w:rPr>
      <w:sz w:val="24"/>
      <w:szCs w:val="24"/>
    </w:rPr>
  </w:style>
  <w:style w:type="paragraph" w:customStyle="1" w:styleId="Style24">
    <w:name w:val="Style24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29">
    <w:name w:val="Style29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11">
    <w:name w:val="Style11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22">
    <w:name w:val="Style22"/>
    <w:basedOn w:val="a"/>
    <w:rsid w:val="001F1365"/>
    <w:pPr>
      <w:widowControl w:val="0"/>
      <w:autoSpaceDE w:val="0"/>
      <w:spacing w:line="274" w:lineRule="exact"/>
      <w:jc w:val="right"/>
    </w:pPr>
    <w:rPr>
      <w:sz w:val="24"/>
      <w:szCs w:val="24"/>
    </w:rPr>
  </w:style>
  <w:style w:type="paragraph" w:customStyle="1" w:styleId="Style36">
    <w:name w:val="Style36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19">
    <w:name w:val="Style19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25">
    <w:name w:val="Style25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13">
    <w:name w:val="Style13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14">
    <w:name w:val="Style14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17">
    <w:name w:val="Style17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18">
    <w:name w:val="Style18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23">
    <w:name w:val="Style23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26">
    <w:name w:val="Style26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30">
    <w:name w:val="Style30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31">
    <w:name w:val="Style31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32">
    <w:name w:val="Style32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33">
    <w:name w:val="Style33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35">
    <w:name w:val="Style35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37">
    <w:name w:val="Style37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12">
    <w:name w:val="Style12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34">
    <w:name w:val="Style34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38">
    <w:name w:val="Style38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28">
    <w:name w:val="Style28"/>
    <w:basedOn w:val="a"/>
    <w:rsid w:val="001F1365"/>
    <w:pPr>
      <w:widowControl w:val="0"/>
      <w:autoSpaceDE w:val="0"/>
      <w:jc w:val="center"/>
    </w:pPr>
    <w:rPr>
      <w:sz w:val="24"/>
      <w:szCs w:val="24"/>
    </w:rPr>
  </w:style>
  <w:style w:type="paragraph" w:customStyle="1" w:styleId="Style39">
    <w:name w:val="Style39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16">
    <w:name w:val="Style16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Style21">
    <w:name w:val="Style21"/>
    <w:basedOn w:val="a"/>
    <w:rsid w:val="001F1365"/>
    <w:pPr>
      <w:widowControl w:val="0"/>
      <w:autoSpaceDE w:val="0"/>
    </w:pPr>
    <w:rPr>
      <w:sz w:val="24"/>
      <w:szCs w:val="24"/>
    </w:rPr>
  </w:style>
  <w:style w:type="paragraph" w:customStyle="1" w:styleId="ConsTitle">
    <w:name w:val="ConsTitle"/>
    <w:rsid w:val="001F1365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57">
    <w:name w:val="Название5"/>
    <w:basedOn w:val="a"/>
    <w:rsid w:val="001F136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58">
    <w:name w:val="Указатель5"/>
    <w:basedOn w:val="a"/>
    <w:rsid w:val="001F1365"/>
    <w:pPr>
      <w:suppressLineNumbers/>
    </w:pPr>
    <w:rPr>
      <w:rFonts w:cs="Tahoma"/>
    </w:rPr>
  </w:style>
  <w:style w:type="paragraph" w:customStyle="1" w:styleId="47">
    <w:name w:val="Название4"/>
    <w:basedOn w:val="a"/>
    <w:rsid w:val="001F136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48">
    <w:name w:val="Указатель4"/>
    <w:basedOn w:val="a"/>
    <w:rsid w:val="001F1365"/>
    <w:pPr>
      <w:suppressLineNumbers/>
    </w:pPr>
    <w:rPr>
      <w:rFonts w:cs="Tahoma"/>
    </w:rPr>
  </w:style>
  <w:style w:type="paragraph" w:customStyle="1" w:styleId="35">
    <w:name w:val="Название3"/>
    <w:basedOn w:val="a"/>
    <w:rsid w:val="001F1365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6">
    <w:name w:val="Указатель3"/>
    <w:basedOn w:val="a"/>
    <w:rsid w:val="001F1365"/>
    <w:pPr>
      <w:suppressLineNumbers/>
    </w:pPr>
    <w:rPr>
      <w:rFonts w:ascii="Arial" w:hAnsi="Arial" w:cs="Tahoma"/>
    </w:rPr>
  </w:style>
  <w:style w:type="paragraph" w:customStyle="1" w:styleId="2a">
    <w:name w:val="Название2"/>
    <w:basedOn w:val="a"/>
    <w:rsid w:val="001F1365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b">
    <w:name w:val="Указатель2"/>
    <w:basedOn w:val="a"/>
    <w:rsid w:val="001F1365"/>
    <w:pPr>
      <w:suppressLineNumbers/>
    </w:pPr>
    <w:rPr>
      <w:rFonts w:ascii="Arial" w:hAnsi="Arial" w:cs="Tahoma"/>
    </w:rPr>
  </w:style>
  <w:style w:type="paragraph" w:customStyle="1" w:styleId="1e">
    <w:name w:val="Название1"/>
    <w:basedOn w:val="a"/>
    <w:rsid w:val="001F1365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f">
    <w:name w:val="Указатель1"/>
    <w:basedOn w:val="a"/>
    <w:rsid w:val="001F1365"/>
    <w:pPr>
      <w:suppressLineNumbers/>
    </w:pPr>
    <w:rPr>
      <w:rFonts w:ascii="Arial" w:hAnsi="Arial" w:cs="Tahoma"/>
    </w:rPr>
  </w:style>
  <w:style w:type="paragraph" w:customStyle="1" w:styleId="214">
    <w:name w:val="Основной текст с отступом 21"/>
    <w:basedOn w:val="a"/>
    <w:rsid w:val="001F1365"/>
    <w:pPr>
      <w:ind w:firstLine="783"/>
      <w:jc w:val="both"/>
    </w:pPr>
    <w:rPr>
      <w:sz w:val="28"/>
    </w:rPr>
  </w:style>
  <w:style w:type="paragraph" w:customStyle="1" w:styleId="311">
    <w:name w:val="Основной текст с отступом 31"/>
    <w:basedOn w:val="a"/>
    <w:rsid w:val="001F1365"/>
    <w:pPr>
      <w:ind w:firstLine="709"/>
      <w:jc w:val="both"/>
    </w:pPr>
    <w:rPr>
      <w:sz w:val="28"/>
    </w:rPr>
  </w:style>
  <w:style w:type="paragraph" w:customStyle="1" w:styleId="afffff9">
    <w:name w:val="Заголовок таблицы"/>
    <w:basedOn w:val="afff8"/>
    <w:rsid w:val="001F1365"/>
    <w:pPr>
      <w:jc w:val="center"/>
    </w:pPr>
    <w:rPr>
      <w:b/>
      <w:bCs/>
    </w:rPr>
  </w:style>
  <w:style w:type="paragraph" w:customStyle="1" w:styleId="103">
    <w:name w:val="Заголовок 10"/>
    <w:basedOn w:val="affd"/>
    <w:next w:val="afff"/>
    <w:rsid w:val="001F1365"/>
    <w:pPr>
      <w:keepNext/>
      <w:widowControl/>
      <w:tabs>
        <w:tab w:val="num" w:pos="0"/>
      </w:tabs>
      <w:autoSpaceDE/>
      <w:spacing w:before="240" w:after="120"/>
      <w:ind w:left="432" w:hanging="432"/>
      <w:jc w:val="left"/>
    </w:pPr>
    <w:rPr>
      <w:rFonts w:eastAsia="MS Mincho" w:cs="Tahoma"/>
      <w:color w:val="auto"/>
      <w:sz w:val="21"/>
      <w:szCs w:val="21"/>
    </w:rPr>
  </w:style>
  <w:style w:type="paragraph" w:customStyle="1" w:styleId="1f0">
    <w:name w:val="Текст1"/>
    <w:basedOn w:val="a"/>
    <w:rsid w:val="001F1365"/>
    <w:rPr>
      <w:rFonts w:ascii="Courier New" w:hAnsi="Courier New" w:cs="Courier New"/>
    </w:rPr>
  </w:style>
  <w:style w:type="paragraph" w:customStyle="1" w:styleId="afffffa">
    <w:name w:val="Внимание"/>
    <w:basedOn w:val="a"/>
    <w:next w:val="a"/>
    <w:rsid w:val="001F1365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fb">
    <w:name w:val="Внимание: криминал!!"/>
    <w:basedOn w:val="afffffa"/>
    <w:next w:val="a"/>
    <w:rsid w:val="001F1365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c">
    <w:name w:val="Заголовок группы контролов"/>
    <w:basedOn w:val="a"/>
    <w:next w:val="a"/>
    <w:rsid w:val="001F1365"/>
    <w:pPr>
      <w:widowControl w:val="0"/>
      <w:autoSpaceDE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fffd">
    <w:name w:val="Заголовок для информации об изменениях"/>
    <w:basedOn w:val="1"/>
    <w:next w:val="a"/>
    <w:rsid w:val="001F1365"/>
    <w:pPr>
      <w:keepNext w:val="0"/>
      <w:widowControl w:val="0"/>
      <w:tabs>
        <w:tab w:val="clear" w:pos="0"/>
      </w:tabs>
      <w:autoSpaceDE w:val="0"/>
      <w:spacing w:before="0" w:after="0"/>
      <w:ind w:left="0" w:firstLine="0"/>
      <w:jc w:val="both"/>
    </w:pPr>
    <w:rPr>
      <w:rFonts w:ascii="Cambria" w:hAnsi="Cambria" w:cs="Times New Roman"/>
      <w:b w:val="0"/>
      <w:bCs w:val="0"/>
      <w:sz w:val="20"/>
      <w:szCs w:val="20"/>
      <w:shd w:val="clear" w:color="auto" w:fill="FFFFFF"/>
    </w:rPr>
  </w:style>
  <w:style w:type="paragraph" w:customStyle="1" w:styleId="afffffe">
    <w:name w:val="Заголовок приложения"/>
    <w:basedOn w:val="a"/>
    <w:next w:val="a"/>
    <w:rsid w:val="001F1365"/>
    <w:pPr>
      <w:widowControl w:val="0"/>
      <w:autoSpaceDE w:val="0"/>
      <w:jc w:val="right"/>
    </w:pPr>
    <w:rPr>
      <w:rFonts w:ascii="Arial" w:hAnsi="Arial" w:cs="Arial"/>
      <w:sz w:val="24"/>
      <w:szCs w:val="24"/>
    </w:rPr>
  </w:style>
  <w:style w:type="paragraph" w:customStyle="1" w:styleId="affffff">
    <w:name w:val="Заголовок распахивающейся части диалога"/>
    <w:basedOn w:val="a"/>
    <w:next w:val="a"/>
    <w:rsid w:val="001F1365"/>
    <w:pPr>
      <w:widowControl w:val="0"/>
      <w:autoSpaceDE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paragraph" w:customStyle="1" w:styleId="affffff0">
    <w:name w:val="Заголовок ЭР (левое окно)"/>
    <w:basedOn w:val="a"/>
    <w:next w:val="a"/>
    <w:rsid w:val="001F1365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fff1">
    <w:name w:val="Заголовок ЭР (правое окно)"/>
    <w:basedOn w:val="affffff0"/>
    <w:next w:val="a"/>
    <w:rsid w:val="001F1365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fff2">
    <w:name w:val="Текст информации об изменениях"/>
    <w:basedOn w:val="a"/>
    <w:next w:val="a"/>
    <w:rsid w:val="001F1365"/>
    <w:pPr>
      <w:widowControl w:val="0"/>
      <w:autoSpaceDE w:val="0"/>
      <w:jc w:val="both"/>
    </w:pPr>
    <w:rPr>
      <w:rFonts w:ascii="Arial" w:hAnsi="Arial" w:cs="Arial"/>
      <w:color w:val="353842"/>
    </w:rPr>
  </w:style>
  <w:style w:type="paragraph" w:customStyle="1" w:styleId="affffff3">
    <w:name w:val="Информация об изменениях"/>
    <w:basedOn w:val="affffff2"/>
    <w:next w:val="a"/>
    <w:rsid w:val="001F1365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fff4">
    <w:name w:val="Подвал для информации об изменениях"/>
    <w:basedOn w:val="1"/>
    <w:next w:val="a"/>
    <w:rsid w:val="001F1365"/>
    <w:pPr>
      <w:keepNext w:val="0"/>
      <w:widowControl w:val="0"/>
      <w:tabs>
        <w:tab w:val="clear" w:pos="0"/>
      </w:tabs>
      <w:autoSpaceDE w:val="0"/>
      <w:spacing w:before="0" w:after="0"/>
      <w:ind w:left="0" w:firstLine="0"/>
      <w:jc w:val="both"/>
    </w:pPr>
    <w:rPr>
      <w:rFonts w:ascii="Cambria" w:hAnsi="Cambria" w:cs="Times New Roman"/>
      <w:b w:val="0"/>
      <w:bCs w:val="0"/>
      <w:sz w:val="20"/>
      <w:szCs w:val="20"/>
    </w:rPr>
  </w:style>
  <w:style w:type="paragraph" w:customStyle="1" w:styleId="affffff5">
    <w:name w:val="Подзаголовок для информации об изменениях"/>
    <w:basedOn w:val="affffff2"/>
    <w:next w:val="a"/>
    <w:rsid w:val="001F1365"/>
    <w:rPr>
      <w:b/>
      <w:bCs/>
      <w:sz w:val="24"/>
      <w:szCs w:val="24"/>
    </w:rPr>
  </w:style>
  <w:style w:type="paragraph" w:customStyle="1" w:styleId="affffff6">
    <w:name w:val="Подчёркнуный текст"/>
    <w:basedOn w:val="a"/>
    <w:next w:val="a"/>
    <w:rsid w:val="001F1365"/>
    <w:pPr>
      <w:widowControl w:val="0"/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affffff7">
    <w:name w:val="Ссылка на официальную публикацию"/>
    <w:basedOn w:val="a"/>
    <w:next w:val="a"/>
    <w:rsid w:val="001F1365"/>
    <w:pPr>
      <w:widowControl w:val="0"/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affffff8">
    <w:name w:val="Текст ЭР (см. также)"/>
    <w:basedOn w:val="a"/>
    <w:next w:val="a"/>
    <w:rsid w:val="001F1365"/>
    <w:pPr>
      <w:widowControl w:val="0"/>
      <w:autoSpaceDE w:val="0"/>
      <w:spacing w:before="200"/>
    </w:pPr>
    <w:rPr>
      <w:rFonts w:ascii="Arial" w:hAnsi="Arial" w:cs="Arial"/>
      <w:sz w:val="22"/>
      <w:szCs w:val="22"/>
    </w:rPr>
  </w:style>
  <w:style w:type="paragraph" w:customStyle="1" w:styleId="affffff9">
    <w:name w:val="Формула"/>
    <w:basedOn w:val="a"/>
    <w:next w:val="a"/>
    <w:rsid w:val="001F1365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-">
    <w:name w:val="ЭР-содержание (правое окно)"/>
    <w:basedOn w:val="a"/>
    <w:next w:val="a"/>
    <w:rsid w:val="001F1365"/>
    <w:pPr>
      <w:widowControl w:val="0"/>
      <w:autoSpaceDE w:val="0"/>
      <w:spacing w:before="300"/>
    </w:pPr>
    <w:rPr>
      <w:rFonts w:ascii="Arial" w:hAnsi="Arial" w:cs="Arial"/>
      <w:sz w:val="26"/>
      <w:szCs w:val="26"/>
    </w:rPr>
  </w:style>
  <w:style w:type="paragraph" w:customStyle="1" w:styleId="-31">
    <w:name w:val="Светлая сетка - Акцент 31"/>
    <w:basedOn w:val="a"/>
    <w:rsid w:val="001F136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510">
    <w:name w:val="Подпись к картинке (5)1"/>
    <w:basedOn w:val="a"/>
    <w:rsid w:val="001F1365"/>
    <w:pPr>
      <w:shd w:val="clear" w:color="auto" w:fill="FFFFFF"/>
      <w:spacing w:line="322" w:lineRule="exact"/>
      <w:jc w:val="both"/>
    </w:pPr>
    <w:rPr>
      <w:b/>
      <w:sz w:val="12"/>
      <w:shd w:val="clear" w:color="auto" w:fill="FFFFFF"/>
    </w:rPr>
  </w:style>
  <w:style w:type="paragraph" w:customStyle="1" w:styleId="511">
    <w:name w:val="Сноска (5)1"/>
    <w:basedOn w:val="a"/>
    <w:rsid w:val="001F1365"/>
    <w:pPr>
      <w:shd w:val="clear" w:color="auto" w:fill="FFFFFF"/>
      <w:spacing w:before="180" w:after="60" w:line="293" w:lineRule="exact"/>
      <w:jc w:val="both"/>
    </w:pPr>
    <w:rPr>
      <w:sz w:val="18"/>
      <w:szCs w:val="18"/>
      <w:shd w:val="clear" w:color="auto" w:fill="FFFFFF"/>
    </w:rPr>
  </w:style>
  <w:style w:type="paragraph" w:customStyle="1" w:styleId="241">
    <w:name w:val="Основной текст (24)1"/>
    <w:basedOn w:val="a"/>
    <w:rsid w:val="001F1365"/>
    <w:pPr>
      <w:shd w:val="clear" w:color="auto" w:fill="FFFFFF"/>
      <w:spacing w:after="300" w:line="240" w:lineRule="atLeast"/>
    </w:pPr>
    <w:rPr>
      <w:b/>
      <w:bCs/>
      <w:sz w:val="16"/>
      <w:szCs w:val="16"/>
      <w:shd w:val="clear" w:color="auto" w:fill="FFFFFF"/>
    </w:rPr>
  </w:style>
  <w:style w:type="paragraph" w:customStyle="1" w:styleId="2110">
    <w:name w:val="Основной текст (21)1"/>
    <w:basedOn w:val="a"/>
    <w:rsid w:val="001F1365"/>
    <w:pPr>
      <w:shd w:val="clear" w:color="auto" w:fill="FFFFFF"/>
      <w:spacing w:line="182" w:lineRule="exact"/>
    </w:pPr>
    <w:rPr>
      <w:b/>
      <w:bCs/>
      <w:w w:val="120"/>
      <w:sz w:val="10"/>
      <w:szCs w:val="10"/>
      <w:shd w:val="clear" w:color="auto" w:fill="FFFFFF"/>
    </w:rPr>
  </w:style>
  <w:style w:type="paragraph" w:customStyle="1" w:styleId="2010">
    <w:name w:val="Основной текст (20)1"/>
    <w:basedOn w:val="a"/>
    <w:rsid w:val="001F1365"/>
    <w:pPr>
      <w:shd w:val="clear" w:color="auto" w:fill="FFFFFF"/>
      <w:spacing w:after="60" w:line="293" w:lineRule="exact"/>
      <w:ind w:hanging="360"/>
      <w:jc w:val="both"/>
    </w:pPr>
    <w:rPr>
      <w:sz w:val="18"/>
      <w:szCs w:val="18"/>
      <w:shd w:val="clear" w:color="auto" w:fill="FFFFFF"/>
    </w:rPr>
  </w:style>
  <w:style w:type="paragraph" w:customStyle="1" w:styleId="xl85">
    <w:name w:val="xl85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affffffa">
    <w:name w:val="Знак Знак Знак Знак Знак Знак Знак Знак Знак Знак"/>
    <w:basedOn w:val="a"/>
    <w:rsid w:val="001F1365"/>
    <w:pPr>
      <w:spacing w:before="280" w:after="280"/>
    </w:pPr>
    <w:rPr>
      <w:rFonts w:ascii="Tahoma" w:hAnsi="Tahoma" w:cs="Tahoma"/>
      <w:lang w:val="en-US"/>
    </w:rPr>
  </w:style>
  <w:style w:type="paragraph" w:customStyle="1" w:styleId="Default">
    <w:name w:val="Default"/>
    <w:rsid w:val="001F1365"/>
    <w:pPr>
      <w:widowControl w:val="0"/>
      <w:suppressAutoHyphens/>
      <w:autoSpaceDE w:val="0"/>
    </w:pPr>
    <w:rPr>
      <w:rFonts w:ascii="OEKGHE+OfficinaSerifWinC" w:hAnsi="OEKGHE+OfficinaSerifWinC" w:cs="OEKGHE+OfficinaSerifWinC"/>
      <w:color w:val="000000"/>
      <w:sz w:val="24"/>
      <w:szCs w:val="24"/>
      <w:lang w:eastAsia="ar-SA"/>
    </w:rPr>
  </w:style>
  <w:style w:type="paragraph" w:customStyle="1" w:styleId="215">
    <w:name w:val="Основной текст 21"/>
    <w:basedOn w:val="a"/>
    <w:rsid w:val="001F1365"/>
    <w:pPr>
      <w:jc w:val="both"/>
    </w:pPr>
    <w:rPr>
      <w:sz w:val="28"/>
      <w:szCs w:val="28"/>
    </w:rPr>
  </w:style>
  <w:style w:type="paragraph" w:customStyle="1" w:styleId="rvps698610">
    <w:name w:val="rvps698610"/>
    <w:basedOn w:val="a"/>
    <w:rsid w:val="001F1365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customStyle="1" w:styleId="1f1">
    <w:name w:val="Абзац списка1"/>
    <w:basedOn w:val="a"/>
    <w:rsid w:val="001F1365"/>
    <w:pPr>
      <w:ind w:left="720"/>
    </w:pPr>
    <w:rPr>
      <w:sz w:val="24"/>
      <w:szCs w:val="24"/>
    </w:rPr>
  </w:style>
  <w:style w:type="paragraph" w:styleId="37">
    <w:name w:val="toc 3"/>
    <w:basedOn w:val="a"/>
    <w:next w:val="a"/>
    <w:rsid w:val="001F1365"/>
    <w:pPr>
      <w:tabs>
        <w:tab w:val="left" w:pos="851"/>
        <w:tab w:val="right" w:leader="dot" w:pos="9345"/>
      </w:tabs>
      <w:spacing w:after="100" w:line="276" w:lineRule="auto"/>
      <w:ind w:left="284"/>
    </w:pPr>
    <w:rPr>
      <w:rFonts w:ascii="Calibri" w:eastAsia="Calibri" w:hAnsi="Calibri" w:cs="Calibri"/>
      <w:sz w:val="22"/>
      <w:szCs w:val="22"/>
    </w:rPr>
  </w:style>
  <w:style w:type="paragraph" w:customStyle="1" w:styleId="112">
    <w:name w:val="Знак Знак11 Знак Знак Знак Знак"/>
    <w:basedOn w:val="a"/>
    <w:rsid w:val="001F1365"/>
    <w:pPr>
      <w:spacing w:before="280" w:after="280"/>
    </w:pPr>
    <w:rPr>
      <w:rFonts w:ascii="Tahoma" w:hAnsi="Tahoma" w:cs="Tahoma"/>
      <w:lang w:val="en-US"/>
    </w:rPr>
  </w:style>
  <w:style w:type="paragraph" w:customStyle="1" w:styleId="font5">
    <w:name w:val="font5"/>
    <w:basedOn w:val="a"/>
    <w:rsid w:val="001F1365"/>
    <w:pPr>
      <w:spacing w:before="280" w:after="280"/>
    </w:pPr>
  </w:style>
  <w:style w:type="paragraph" w:customStyle="1" w:styleId="font6">
    <w:name w:val="font6"/>
    <w:basedOn w:val="a"/>
    <w:rsid w:val="001F1365"/>
    <w:pPr>
      <w:spacing w:before="280" w:after="280"/>
    </w:pPr>
    <w:rPr>
      <w:rFonts w:ascii="Calibri" w:hAnsi="Calibri" w:cs="Calibri"/>
      <w:sz w:val="22"/>
      <w:szCs w:val="22"/>
    </w:rPr>
  </w:style>
  <w:style w:type="paragraph" w:customStyle="1" w:styleId="font7">
    <w:name w:val="font7"/>
    <w:basedOn w:val="a"/>
    <w:rsid w:val="001F1365"/>
    <w:pPr>
      <w:spacing w:before="280" w:after="280"/>
    </w:pPr>
    <w:rPr>
      <w:rFonts w:ascii="Symbol" w:hAnsi="Symbol" w:cs="Symbol"/>
    </w:rPr>
  </w:style>
  <w:style w:type="paragraph" w:customStyle="1" w:styleId="xl63">
    <w:name w:val="xl63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</w:style>
  <w:style w:type="paragraph" w:customStyle="1" w:styleId="xl64">
    <w:name w:val="xl64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65">
    <w:name w:val="xl65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66">
    <w:name w:val="xl66"/>
    <w:basedOn w:val="a"/>
    <w:rsid w:val="001F13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67">
    <w:name w:val="xl67"/>
    <w:basedOn w:val="a"/>
    <w:rsid w:val="001F1365"/>
    <w:pPr>
      <w:spacing w:before="280" w:after="280"/>
    </w:pPr>
    <w:rPr>
      <w:sz w:val="24"/>
      <w:szCs w:val="24"/>
    </w:rPr>
  </w:style>
  <w:style w:type="paragraph" w:customStyle="1" w:styleId="xl68">
    <w:name w:val="xl68"/>
    <w:basedOn w:val="a"/>
    <w:rsid w:val="001F13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1F1365"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1F136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b/>
      <w:bCs/>
    </w:rPr>
  </w:style>
  <w:style w:type="paragraph" w:customStyle="1" w:styleId="xl74">
    <w:name w:val="xl74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5">
    <w:name w:val="xl75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77">
    <w:name w:val="xl77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8">
    <w:name w:val="xl78"/>
    <w:basedOn w:val="a"/>
    <w:rsid w:val="001F136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79">
    <w:name w:val="xl79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</w:style>
  <w:style w:type="paragraph" w:customStyle="1" w:styleId="xl80">
    <w:name w:val="xl80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b/>
      <w:bCs/>
    </w:rPr>
  </w:style>
  <w:style w:type="paragraph" w:customStyle="1" w:styleId="xl81">
    <w:name w:val="xl81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82">
    <w:name w:val="xl82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83">
    <w:name w:val="xl83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84">
    <w:name w:val="xl84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i/>
      <w:iCs/>
    </w:rPr>
  </w:style>
  <w:style w:type="paragraph" w:customStyle="1" w:styleId="xl86">
    <w:name w:val="xl86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87">
    <w:name w:val="xl87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i/>
      <w:iCs/>
    </w:rPr>
  </w:style>
  <w:style w:type="paragraph" w:customStyle="1" w:styleId="xl88">
    <w:name w:val="xl88"/>
    <w:basedOn w:val="a"/>
    <w:rsid w:val="001F13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both"/>
      <w:textAlignment w:val="center"/>
    </w:pPr>
  </w:style>
  <w:style w:type="paragraph" w:customStyle="1" w:styleId="xl89">
    <w:name w:val="xl89"/>
    <w:basedOn w:val="a"/>
    <w:rsid w:val="001F13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90">
    <w:name w:val="xl90"/>
    <w:basedOn w:val="a"/>
    <w:rsid w:val="001F13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91">
    <w:name w:val="xl91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</w:rPr>
  </w:style>
  <w:style w:type="paragraph" w:customStyle="1" w:styleId="xl92">
    <w:name w:val="xl92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1F1365"/>
    <w:pPr>
      <w:pBdr>
        <w:left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94">
    <w:name w:val="xl94"/>
    <w:basedOn w:val="a"/>
    <w:rsid w:val="001F13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95">
    <w:name w:val="xl95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96">
    <w:name w:val="xl96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i/>
      <w:iCs/>
    </w:rPr>
  </w:style>
  <w:style w:type="paragraph" w:customStyle="1" w:styleId="xl99">
    <w:name w:val="xl99"/>
    <w:basedOn w:val="a"/>
    <w:rsid w:val="001F1365"/>
    <w:pPr>
      <w:spacing w:before="280" w:after="280"/>
      <w:textAlignment w:val="top"/>
    </w:pPr>
    <w:rPr>
      <w:sz w:val="24"/>
      <w:szCs w:val="24"/>
    </w:rPr>
  </w:style>
  <w:style w:type="paragraph" w:customStyle="1" w:styleId="-32">
    <w:name w:val="Светлая сетка - Акцент 32"/>
    <w:basedOn w:val="a"/>
    <w:rsid w:val="001F1365"/>
    <w:pPr>
      <w:spacing w:after="200"/>
      <w:ind w:left="720"/>
    </w:pPr>
    <w:rPr>
      <w:rFonts w:ascii="Cambria" w:eastAsia="Calibri" w:hAnsi="Cambria" w:cs="Cambria"/>
      <w:sz w:val="24"/>
      <w:szCs w:val="24"/>
    </w:rPr>
  </w:style>
  <w:style w:type="paragraph" w:customStyle="1" w:styleId="1f2">
    <w:name w:val="Текст примечания1"/>
    <w:basedOn w:val="a"/>
    <w:rsid w:val="001F1365"/>
    <w:pPr>
      <w:spacing w:after="200"/>
    </w:pPr>
    <w:rPr>
      <w:rFonts w:ascii="Cambria" w:eastAsia="Calibri" w:hAnsi="Cambria" w:cs="Cambria"/>
      <w:sz w:val="24"/>
      <w:szCs w:val="24"/>
    </w:rPr>
  </w:style>
  <w:style w:type="paragraph" w:styleId="affffffb">
    <w:name w:val="annotation subject"/>
    <w:basedOn w:val="1f2"/>
    <w:next w:val="1f2"/>
    <w:rsid w:val="001F1365"/>
    <w:rPr>
      <w:b/>
      <w:bCs/>
    </w:rPr>
  </w:style>
  <w:style w:type="paragraph" w:styleId="1f3">
    <w:name w:val="toc 1"/>
    <w:basedOn w:val="a"/>
    <w:next w:val="a"/>
    <w:rsid w:val="001F1365"/>
    <w:rPr>
      <w:sz w:val="24"/>
      <w:szCs w:val="24"/>
    </w:rPr>
  </w:style>
  <w:style w:type="paragraph" w:styleId="2c">
    <w:name w:val="toc 2"/>
    <w:basedOn w:val="a"/>
    <w:next w:val="a"/>
    <w:rsid w:val="001F1365"/>
    <w:pPr>
      <w:ind w:left="240"/>
    </w:pPr>
    <w:rPr>
      <w:sz w:val="24"/>
      <w:szCs w:val="24"/>
    </w:rPr>
  </w:style>
  <w:style w:type="paragraph" w:styleId="49">
    <w:name w:val="toc 4"/>
    <w:basedOn w:val="a"/>
    <w:next w:val="a"/>
    <w:rsid w:val="001F1365"/>
    <w:pPr>
      <w:ind w:left="720"/>
    </w:pPr>
    <w:rPr>
      <w:sz w:val="24"/>
      <w:szCs w:val="24"/>
    </w:rPr>
  </w:style>
  <w:style w:type="paragraph" w:styleId="59">
    <w:name w:val="toc 5"/>
    <w:basedOn w:val="a"/>
    <w:next w:val="a"/>
    <w:rsid w:val="001F1365"/>
    <w:pPr>
      <w:ind w:left="960"/>
    </w:pPr>
    <w:rPr>
      <w:sz w:val="24"/>
      <w:szCs w:val="24"/>
    </w:rPr>
  </w:style>
  <w:style w:type="paragraph" w:styleId="66">
    <w:name w:val="toc 6"/>
    <w:basedOn w:val="a"/>
    <w:next w:val="a"/>
    <w:rsid w:val="001F1365"/>
    <w:pPr>
      <w:ind w:left="1200"/>
    </w:pPr>
    <w:rPr>
      <w:sz w:val="24"/>
      <w:szCs w:val="24"/>
    </w:rPr>
  </w:style>
  <w:style w:type="paragraph" w:styleId="76">
    <w:name w:val="toc 7"/>
    <w:basedOn w:val="a"/>
    <w:next w:val="a"/>
    <w:rsid w:val="001F1365"/>
    <w:pPr>
      <w:ind w:left="1440"/>
    </w:pPr>
    <w:rPr>
      <w:sz w:val="24"/>
      <w:szCs w:val="24"/>
    </w:rPr>
  </w:style>
  <w:style w:type="paragraph" w:styleId="85">
    <w:name w:val="toc 8"/>
    <w:basedOn w:val="a"/>
    <w:next w:val="a"/>
    <w:rsid w:val="001F1365"/>
    <w:pPr>
      <w:ind w:left="1680"/>
    </w:pPr>
    <w:rPr>
      <w:sz w:val="24"/>
      <w:szCs w:val="24"/>
    </w:rPr>
  </w:style>
  <w:style w:type="paragraph" w:styleId="93">
    <w:name w:val="toc 9"/>
    <w:basedOn w:val="a"/>
    <w:next w:val="a"/>
    <w:rsid w:val="001F1365"/>
    <w:pPr>
      <w:ind w:left="1920"/>
    </w:pPr>
    <w:rPr>
      <w:sz w:val="24"/>
      <w:szCs w:val="24"/>
    </w:rPr>
  </w:style>
  <w:style w:type="paragraph" w:customStyle="1" w:styleId="1-21">
    <w:name w:val="Средняя сетка 1 - Акцент 21"/>
    <w:basedOn w:val="a"/>
    <w:rsid w:val="001F1365"/>
    <w:pPr>
      <w:spacing w:after="200"/>
      <w:ind w:left="720"/>
    </w:pPr>
    <w:rPr>
      <w:rFonts w:ascii="Cambria" w:eastAsia="Calibri" w:hAnsi="Cambria" w:cs="Cambria"/>
      <w:sz w:val="24"/>
      <w:szCs w:val="24"/>
    </w:rPr>
  </w:style>
  <w:style w:type="paragraph" w:styleId="affffffc">
    <w:name w:val="footnote text"/>
    <w:basedOn w:val="a"/>
    <w:rsid w:val="001F1365"/>
    <w:pPr>
      <w:spacing w:line="288" w:lineRule="auto"/>
      <w:ind w:firstLine="720"/>
      <w:jc w:val="both"/>
    </w:pPr>
    <w:rPr>
      <w:lang w:val="en-AU"/>
    </w:rPr>
  </w:style>
  <w:style w:type="paragraph" w:customStyle="1" w:styleId="1f4">
    <w:name w:val="Стиль1"/>
    <w:basedOn w:val="a"/>
    <w:rsid w:val="001F1365"/>
    <w:pPr>
      <w:jc w:val="both"/>
    </w:pPr>
    <w:rPr>
      <w:sz w:val="22"/>
      <w:szCs w:val="22"/>
      <w:lang w:val="en-AU"/>
    </w:rPr>
  </w:style>
  <w:style w:type="paragraph" w:customStyle="1" w:styleId="2d">
    <w:name w:val="Стиль2"/>
    <w:basedOn w:val="1f4"/>
    <w:rsid w:val="001F1365"/>
    <w:pPr>
      <w:jc w:val="right"/>
    </w:pPr>
    <w:rPr>
      <w:sz w:val="26"/>
      <w:szCs w:val="26"/>
    </w:rPr>
  </w:style>
  <w:style w:type="paragraph" w:customStyle="1" w:styleId="1110">
    <w:name w:val="Основной текст (11)1"/>
    <w:basedOn w:val="a"/>
    <w:rsid w:val="001F1365"/>
    <w:pPr>
      <w:shd w:val="clear" w:color="auto" w:fill="FFFFFF"/>
      <w:spacing w:before="480" w:after="2400" w:line="413" w:lineRule="exact"/>
    </w:pPr>
    <w:rPr>
      <w:sz w:val="18"/>
      <w:szCs w:val="18"/>
      <w:shd w:val="clear" w:color="auto" w:fill="FFFFFF"/>
    </w:rPr>
  </w:style>
  <w:style w:type="paragraph" w:customStyle="1" w:styleId="191">
    <w:name w:val="Основной текст (19)1"/>
    <w:basedOn w:val="a"/>
    <w:rsid w:val="001F1365"/>
    <w:pPr>
      <w:shd w:val="clear" w:color="auto" w:fill="FFFFFF"/>
      <w:spacing w:before="240" w:after="60" w:line="298" w:lineRule="exact"/>
      <w:ind w:hanging="360"/>
    </w:pPr>
    <w:rPr>
      <w:sz w:val="18"/>
      <w:szCs w:val="18"/>
      <w:shd w:val="clear" w:color="auto" w:fill="FFFFFF"/>
    </w:rPr>
  </w:style>
  <w:style w:type="paragraph" w:customStyle="1" w:styleId="610">
    <w:name w:val="Подпись к картинке (6)1"/>
    <w:basedOn w:val="a"/>
    <w:rsid w:val="001F1365"/>
    <w:pPr>
      <w:shd w:val="clear" w:color="auto" w:fill="FFFFFF"/>
      <w:spacing w:line="240" w:lineRule="atLeast"/>
    </w:pPr>
    <w:rPr>
      <w:b/>
      <w:bCs/>
      <w:sz w:val="12"/>
      <w:szCs w:val="12"/>
      <w:shd w:val="clear" w:color="auto" w:fill="FFFFFF"/>
    </w:rPr>
  </w:style>
  <w:style w:type="paragraph" w:customStyle="1" w:styleId="1f5">
    <w:name w:val="Колонтитул1"/>
    <w:basedOn w:val="a"/>
    <w:rsid w:val="001F1365"/>
    <w:pPr>
      <w:shd w:val="clear" w:color="auto" w:fill="FFFFFF"/>
    </w:pPr>
    <w:rPr>
      <w:shd w:val="clear" w:color="auto" w:fill="FFFFFF"/>
    </w:rPr>
  </w:style>
  <w:style w:type="paragraph" w:customStyle="1" w:styleId="410">
    <w:name w:val="Подпись к картинке (4)1"/>
    <w:basedOn w:val="a"/>
    <w:rsid w:val="001F1365"/>
    <w:pPr>
      <w:shd w:val="clear" w:color="auto" w:fill="FFFFFF"/>
      <w:spacing w:line="240" w:lineRule="atLeast"/>
    </w:pPr>
    <w:rPr>
      <w:sz w:val="18"/>
      <w:szCs w:val="18"/>
      <w:shd w:val="clear" w:color="auto" w:fill="FFFFFF"/>
    </w:rPr>
  </w:style>
  <w:style w:type="paragraph" w:customStyle="1" w:styleId="411">
    <w:name w:val="Заголовок №41"/>
    <w:basedOn w:val="a"/>
    <w:rsid w:val="001F1365"/>
    <w:pPr>
      <w:shd w:val="clear" w:color="auto" w:fill="FFFFFF"/>
      <w:spacing w:before="300" w:after="180" w:line="240" w:lineRule="atLeast"/>
    </w:pPr>
    <w:rPr>
      <w:b/>
      <w:bCs/>
      <w:sz w:val="26"/>
      <w:szCs w:val="26"/>
      <w:shd w:val="clear" w:color="auto" w:fill="FFFFFF"/>
    </w:rPr>
  </w:style>
  <w:style w:type="paragraph" w:customStyle="1" w:styleId="512">
    <w:name w:val="Заголовок №51"/>
    <w:basedOn w:val="a"/>
    <w:rsid w:val="001F1365"/>
    <w:pPr>
      <w:shd w:val="clear" w:color="auto" w:fill="FFFFFF"/>
      <w:spacing w:before="240" w:after="240" w:line="240" w:lineRule="atLeast"/>
    </w:pPr>
    <w:rPr>
      <w:sz w:val="22"/>
      <w:szCs w:val="22"/>
      <w:shd w:val="clear" w:color="auto" w:fill="FFFFFF"/>
    </w:rPr>
  </w:style>
  <w:style w:type="paragraph" w:customStyle="1" w:styleId="381">
    <w:name w:val="Основной текст (38)1"/>
    <w:basedOn w:val="a"/>
    <w:rsid w:val="001F1365"/>
    <w:pPr>
      <w:shd w:val="clear" w:color="auto" w:fill="FFFFFF"/>
      <w:spacing w:after="60" w:line="293" w:lineRule="exact"/>
      <w:jc w:val="both"/>
    </w:pPr>
    <w:rPr>
      <w:b/>
      <w:bCs/>
      <w:sz w:val="18"/>
      <w:szCs w:val="18"/>
      <w:shd w:val="clear" w:color="auto" w:fill="FFFFFF"/>
    </w:rPr>
  </w:style>
  <w:style w:type="paragraph" w:customStyle="1" w:styleId="910">
    <w:name w:val="Подпись к картинке (9)1"/>
    <w:basedOn w:val="a"/>
    <w:rsid w:val="001F1365"/>
    <w:pPr>
      <w:shd w:val="clear" w:color="auto" w:fill="FFFFFF"/>
      <w:spacing w:line="240" w:lineRule="atLeast"/>
    </w:pPr>
    <w:rPr>
      <w:b/>
      <w:bCs/>
      <w:sz w:val="16"/>
      <w:szCs w:val="16"/>
      <w:shd w:val="clear" w:color="auto" w:fill="FFFFFF"/>
    </w:rPr>
  </w:style>
  <w:style w:type="paragraph" w:customStyle="1" w:styleId="1010">
    <w:name w:val="Подпись к картинке (10)1"/>
    <w:basedOn w:val="a"/>
    <w:rsid w:val="001F1365"/>
    <w:pPr>
      <w:shd w:val="clear" w:color="auto" w:fill="FFFFFF"/>
      <w:spacing w:line="480" w:lineRule="exact"/>
      <w:jc w:val="both"/>
    </w:pPr>
    <w:rPr>
      <w:b/>
      <w:bCs/>
      <w:sz w:val="16"/>
      <w:szCs w:val="16"/>
      <w:shd w:val="clear" w:color="auto" w:fill="FFFFFF"/>
    </w:rPr>
  </w:style>
  <w:style w:type="paragraph" w:customStyle="1" w:styleId="412">
    <w:name w:val="Подпись к таблице (4)1"/>
    <w:basedOn w:val="a"/>
    <w:rsid w:val="001F1365"/>
    <w:pPr>
      <w:shd w:val="clear" w:color="auto" w:fill="FFFFFF"/>
      <w:spacing w:line="240" w:lineRule="atLeast"/>
    </w:pPr>
    <w:rPr>
      <w:b/>
      <w:bCs/>
      <w:sz w:val="18"/>
      <w:szCs w:val="18"/>
      <w:shd w:val="clear" w:color="auto" w:fill="FFFFFF"/>
    </w:rPr>
  </w:style>
  <w:style w:type="paragraph" w:customStyle="1" w:styleId="1310">
    <w:name w:val="Основной текст (13)1"/>
    <w:basedOn w:val="a"/>
    <w:rsid w:val="001F1365"/>
    <w:pPr>
      <w:shd w:val="clear" w:color="auto" w:fill="FFFFFF"/>
      <w:spacing w:line="427" w:lineRule="exact"/>
    </w:pPr>
    <w:rPr>
      <w:sz w:val="16"/>
      <w:szCs w:val="16"/>
      <w:shd w:val="clear" w:color="auto" w:fill="FFFFFF"/>
    </w:rPr>
  </w:style>
  <w:style w:type="paragraph" w:customStyle="1" w:styleId="391">
    <w:name w:val="Основной текст (39)1"/>
    <w:basedOn w:val="a"/>
    <w:rsid w:val="001F1365"/>
    <w:pPr>
      <w:shd w:val="clear" w:color="auto" w:fill="FFFFFF"/>
      <w:spacing w:line="240" w:lineRule="atLeast"/>
      <w:jc w:val="right"/>
    </w:pPr>
    <w:rPr>
      <w:b/>
      <w:bCs/>
      <w:sz w:val="16"/>
      <w:szCs w:val="16"/>
      <w:shd w:val="clear" w:color="auto" w:fill="FFFFFF"/>
    </w:rPr>
  </w:style>
  <w:style w:type="paragraph" w:customStyle="1" w:styleId="1f6">
    <w:name w:val="Сноска1"/>
    <w:basedOn w:val="a"/>
    <w:rsid w:val="001F1365"/>
    <w:pPr>
      <w:shd w:val="clear" w:color="auto" w:fill="FFFFFF"/>
      <w:spacing w:line="427" w:lineRule="exact"/>
    </w:pPr>
    <w:rPr>
      <w:sz w:val="16"/>
      <w:szCs w:val="16"/>
      <w:shd w:val="clear" w:color="auto" w:fill="FFFFFF"/>
    </w:rPr>
  </w:style>
  <w:style w:type="paragraph" w:customStyle="1" w:styleId="1f7">
    <w:name w:val="Подпись к таблице1"/>
    <w:basedOn w:val="a"/>
    <w:rsid w:val="001F1365"/>
    <w:pPr>
      <w:shd w:val="clear" w:color="auto" w:fill="FFFFFF"/>
      <w:spacing w:line="293" w:lineRule="exact"/>
      <w:ind w:hanging="1620"/>
    </w:pPr>
    <w:rPr>
      <w:b/>
      <w:bCs/>
      <w:sz w:val="18"/>
      <w:szCs w:val="18"/>
      <w:shd w:val="clear" w:color="auto" w:fill="FFFFFF"/>
    </w:rPr>
  </w:style>
  <w:style w:type="paragraph" w:customStyle="1" w:styleId="710">
    <w:name w:val="Подпись к таблице (7)1"/>
    <w:basedOn w:val="a"/>
    <w:rsid w:val="001F1365"/>
    <w:pPr>
      <w:shd w:val="clear" w:color="auto" w:fill="FFFFFF"/>
      <w:spacing w:after="60" w:line="240" w:lineRule="exact"/>
      <w:jc w:val="both"/>
    </w:pPr>
    <w:rPr>
      <w:sz w:val="16"/>
      <w:szCs w:val="16"/>
      <w:shd w:val="clear" w:color="auto" w:fill="FFFFFF"/>
    </w:rPr>
  </w:style>
  <w:style w:type="paragraph" w:customStyle="1" w:styleId="513">
    <w:name w:val="Основной текст (5)1"/>
    <w:basedOn w:val="a"/>
    <w:rsid w:val="001F1365"/>
    <w:pPr>
      <w:shd w:val="clear" w:color="auto" w:fill="FFFFFF"/>
      <w:spacing w:line="216" w:lineRule="exact"/>
      <w:jc w:val="both"/>
    </w:pPr>
    <w:rPr>
      <w:b/>
      <w:bCs/>
      <w:sz w:val="16"/>
      <w:szCs w:val="16"/>
      <w:shd w:val="clear" w:color="auto" w:fill="FFFFFF"/>
    </w:rPr>
  </w:style>
  <w:style w:type="paragraph" w:customStyle="1" w:styleId="181">
    <w:name w:val="Основной текст (18)1"/>
    <w:basedOn w:val="a"/>
    <w:rsid w:val="001F1365"/>
    <w:pPr>
      <w:shd w:val="clear" w:color="auto" w:fill="FFFFFF"/>
      <w:spacing w:after="240" w:line="245" w:lineRule="exact"/>
      <w:jc w:val="center"/>
    </w:pPr>
    <w:rPr>
      <w:b/>
      <w:bCs/>
      <w:sz w:val="16"/>
      <w:szCs w:val="16"/>
      <w:shd w:val="clear" w:color="auto" w:fill="FFFFFF"/>
    </w:rPr>
  </w:style>
  <w:style w:type="paragraph" w:customStyle="1" w:styleId="421">
    <w:name w:val="Основной текст (42)1"/>
    <w:basedOn w:val="a"/>
    <w:rsid w:val="001F1365"/>
    <w:pPr>
      <w:shd w:val="clear" w:color="auto" w:fill="FFFFFF"/>
      <w:spacing w:line="240" w:lineRule="atLeast"/>
      <w:jc w:val="center"/>
    </w:pPr>
    <w:rPr>
      <w:sz w:val="16"/>
      <w:szCs w:val="16"/>
      <w:shd w:val="clear" w:color="auto" w:fill="FFFFFF"/>
    </w:rPr>
  </w:style>
  <w:style w:type="paragraph" w:customStyle="1" w:styleId="431">
    <w:name w:val="Основной текст (43)1"/>
    <w:basedOn w:val="a"/>
    <w:rsid w:val="001F1365"/>
    <w:pPr>
      <w:shd w:val="clear" w:color="auto" w:fill="FFFFFF"/>
      <w:spacing w:line="240" w:lineRule="atLeast"/>
      <w:jc w:val="right"/>
    </w:pPr>
    <w:rPr>
      <w:sz w:val="16"/>
      <w:szCs w:val="16"/>
      <w:shd w:val="clear" w:color="auto" w:fill="FFFFFF"/>
    </w:rPr>
  </w:style>
  <w:style w:type="paragraph" w:customStyle="1" w:styleId="1210">
    <w:name w:val="Основной текст (12)1"/>
    <w:basedOn w:val="a"/>
    <w:rsid w:val="001F1365"/>
    <w:pPr>
      <w:shd w:val="clear" w:color="auto" w:fill="FFFFFF"/>
      <w:spacing w:before="2400" w:line="245" w:lineRule="exact"/>
      <w:jc w:val="both"/>
    </w:pPr>
    <w:rPr>
      <w:sz w:val="16"/>
      <w:szCs w:val="16"/>
      <w:shd w:val="clear" w:color="auto" w:fill="FFFFFF"/>
    </w:rPr>
  </w:style>
  <w:style w:type="paragraph" w:customStyle="1" w:styleId="451">
    <w:name w:val="Основной текст (45)1"/>
    <w:basedOn w:val="a"/>
    <w:rsid w:val="001F1365"/>
    <w:pPr>
      <w:shd w:val="clear" w:color="auto" w:fill="FFFFFF"/>
      <w:spacing w:line="240" w:lineRule="atLeast"/>
      <w:ind w:firstLine="300"/>
    </w:pPr>
    <w:rPr>
      <w:sz w:val="16"/>
      <w:szCs w:val="16"/>
      <w:shd w:val="clear" w:color="auto" w:fill="FFFFFF"/>
    </w:rPr>
  </w:style>
  <w:style w:type="paragraph" w:customStyle="1" w:styleId="461">
    <w:name w:val="Основной текст (46)1"/>
    <w:basedOn w:val="a"/>
    <w:rsid w:val="001F1365"/>
    <w:pPr>
      <w:shd w:val="clear" w:color="auto" w:fill="FFFFFF"/>
      <w:spacing w:line="240" w:lineRule="atLeast"/>
      <w:ind w:firstLine="280"/>
      <w:jc w:val="both"/>
    </w:pPr>
    <w:rPr>
      <w:sz w:val="16"/>
      <w:szCs w:val="16"/>
      <w:shd w:val="clear" w:color="auto" w:fill="FFFFFF"/>
    </w:rPr>
  </w:style>
  <w:style w:type="paragraph" w:customStyle="1" w:styleId="affffffd">
    <w:name w:val="Рассылка"/>
    <w:basedOn w:val="a"/>
    <w:rsid w:val="001F1365"/>
    <w:pPr>
      <w:tabs>
        <w:tab w:val="left" w:pos="2160"/>
      </w:tabs>
      <w:ind w:left="2160" w:hanging="1440"/>
      <w:jc w:val="both"/>
    </w:pPr>
    <w:rPr>
      <w:sz w:val="26"/>
      <w:szCs w:val="24"/>
    </w:rPr>
  </w:style>
  <w:style w:type="paragraph" w:customStyle="1" w:styleId="1011">
    <w:name w:val="Основной текст (10)1"/>
    <w:basedOn w:val="a"/>
    <w:rsid w:val="001F1365"/>
    <w:pPr>
      <w:shd w:val="clear" w:color="auto" w:fill="FFFFFF"/>
      <w:spacing w:line="240" w:lineRule="atLeast"/>
    </w:pPr>
    <w:rPr>
      <w:b/>
      <w:bCs/>
      <w:sz w:val="8"/>
      <w:szCs w:val="8"/>
      <w:shd w:val="clear" w:color="auto" w:fill="FFFFFF"/>
    </w:rPr>
  </w:style>
  <w:style w:type="paragraph" w:customStyle="1" w:styleId="BodyTextKeep">
    <w:name w:val="Body Text Keep"/>
    <w:basedOn w:val="afff"/>
    <w:next w:val="afff"/>
    <w:rsid w:val="001F1365"/>
    <w:pPr>
      <w:spacing w:before="120" w:after="120"/>
      <w:ind w:left="1701"/>
      <w:jc w:val="both"/>
    </w:pPr>
    <w:rPr>
      <w:spacing w:val="-5"/>
      <w:sz w:val="24"/>
    </w:rPr>
  </w:style>
  <w:style w:type="paragraph" w:customStyle="1" w:styleId="1f8">
    <w:name w:val="Название объекта1"/>
    <w:basedOn w:val="a"/>
    <w:next w:val="afff"/>
    <w:rsid w:val="001F1365"/>
    <w:pPr>
      <w:keepNext/>
      <w:tabs>
        <w:tab w:val="left" w:pos="1134"/>
      </w:tabs>
      <w:spacing w:before="120" w:after="240"/>
      <w:ind w:left="1620" w:hanging="1620"/>
    </w:pPr>
    <w:rPr>
      <w:b/>
      <w:spacing w:val="-5"/>
      <w:sz w:val="24"/>
      <w:lang w:val="en-AU"/>
    </w:rPr>
  </w:style>
  <w:style w:type="paragraph" w:customStyle="1" w:styleId="Stylefortableheading">
    <w:name w:val="Style for table heading"/>
    <w:basedOn w:val="a"/>
    <w:rsid w:val="001F1365"/>
    <w:pPr>
      <w:keepNext/>
      <w:keepLines/>
      <w:jc w:val="center"/>
    </w:pPr>
    <w:rPr>
      <w:b/>
    </w:rPr>
  </w:style>
  <w:style w:type="paragraph" w:customStyle="1" w:styleId="Stylefortabletext">
    <w:name w:val="Style for table text"/>
    <w:basedOn w:val="a"/>
    <w:rsid w:val="001F1365"/>
  </w:style>
  <w:style w:type="paragraph" w:customStyle="1" w:styleId="xl100">
    <w:name w:val="xl100"/>
    <w:basedOn w:val="a"/>
    <w:rsid w:val="001F136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101">
    <w:name w:val="xl101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104">
    <w:name w:val="xl104"/>
    <w:basedOn w:val="a"/>
    <w:rsid w:val="001F1365"/>
    <w:pPr>
      <w:pBdr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105">
    <w:name w:val="xl105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1F136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  <w:u w:val="single"/>
    </w:rPr>
  </w:style>
  <w:style w:type="paragraph" w:customStyle="1" w:styleId="xl111">
    <w:name w:val="xl111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  <w:u w:val="single"/>
    </w:rPr>
  </w:style>
  <w:style w:type="paragraph" w:customStyle="1" w:styleId="xl113">
    <w:name w:val="xl113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b/>
      <w:bCs/>
      <w:sz w:val="24"/>
      <w:szCs w:val="24"/>
      <w:u w:val="single"/>
    </w:rPr>
  </w:style>
  <w:style w:type="paragraph" w:customStyle="1" w:styleId="xl114">
    <w:name w:val="xl114"/>
    <w:basedOn w:val="a"/>
    <w:rsid w:val="001F136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  <w:u w:val="single"/>
    </w:rPr>
  </w:style>
  <w:style w:type="paragraph" w:customStyle="1" w:styleId="xl115">
    <w:name w:val="xl115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</w:rPr>
  </w:style>
  <w:style w:type="paragraph" w:customStyle="1" w:styleId="1f9">
    <w:name w:val="Знак Знак1 Знак"/>
    <w:basedOn w:val="a"/>
    <w:rsid w:val="001F1365"/>
    <w:pPr>
      <w:widowControl w:val="0"/>
      <w:spacing w:after="160" w:line="240" w:lineRule="exact"/>
      <w:jc w:val="right"/>
    </w:pPr>
    <w:rPr>
      <w:lang w:val="en-GB"/>
    </w:rPr>
  </w:style>
  <w:style w:type="paragraph" w:customStyle="1" w:styleId="ConsPlusDocList">
    <w:name w:val="ConsPlusDocList"/>
    <w:rsid w:val="001F1365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3a">
    <w:name w:val="Стиль3"/>
    <w:basedOn w:val="221"/>
    <w:rsid w:val="001F1365"/>
    <w:pPr>
      <w:widowControl w:val="0"/>
      <w:tabs>
        <w:tab w:val="left" w:pos="1307"/>
      </w:tabs>
      <w:ind w:left="1080" w:firstLine="0"/>
      <w:textAlignment w:val="baseline"/>
    </w:pPr>
    <w:rPr>
      <w:sz w:val="24"/>
    </w:rPr>
  </w:style>
  <w:style w:type="paragraph" w:customStyle="1" w:styleId="1fa">
    <w:name w:val="1Тема"/>
    <w:basedOn w:val="a"/>
    <w:rsid w:val="001F1365"/>
    <w:pPr>
      <w:spacing w:after="120"/>
    </w:pPr>
    <w:rPr>
      <w:rFonts w:ascii="Georgia" w:hAnsi="Georgia" w:cs="Georgia"/>
      <w:b/>
      <w:bCs/>
      <w:sz w:val="24"/>
      <w:szCs w:val="24"/>
    </w:rPr>
  </w:style>
  <w:style w:type="paragraph" w:customStyle="1" w:styleId="Style3">
    <w:name w:val="Style3"/>
    <w:basedOn w:val="a"/>
    <w:rsid w:val="001F1365"/>
    <w:pPr>
      <w:widowControl w:val="0"/>
      <w:autoSpaceDE w:val="0"/>
      <w:spacing w:line="374" w:lineRule="exact"/>
      <w:jc w:val="center"/>
    </w:pPr>
    <w:rPr>
      <w:sz w:val="24"/>
      <w:szCs w:val="24"/>
    </w:rPr>
  </w:style>
  <w:style w:type="paragraph" w:customStyle="1" w:styleId="Style20">
    <w:name w:val="Style20"/>
    <w:basedOn w:val="a"/>
    <w:rsid w:val="001F1365"/>
    <w:pPr>
      <w:widowControl w:val="0"/>
      <w:autoSpaceDE w:val="0"/>
      <w:spacing w:line="374" w:lineRule="exact"/>
    </w:pPr>
    <w:rPr>
      <w:sz w:val="24"/>
      <w:szCs w:val="24"/>
    </w:rPr>
  </w:style>
  <w:style w:type="paragraph" w:customStyle="1" w:styleId="xl116">
    <w:name w:val="xl116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1F13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118">
    <w:name w:val="xl118"/>
    <w:basedOn w:val="a"/>
    <w:rsid w:val="001F1365"/>
    <w:pPr>
      <w:pBdr>
        <w:top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1F1365"/>
    <w:pPr>
      <w:pBdr>
        <w:left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1F13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121">
    <w:name w:val="xl121"/>
    <w:basedOn w:val="a"/>
    <w:rsid w:val="001F1365"/>
    <w:pPr>
      <w:pBdr>
        <w:top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1F13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1F1365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1F13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1F13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"/>
    <w:rsid w:val="001F136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"/>
    <w:rsid w:val="001F1365"/>
    <w:pPr>
      <w:pBdr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1F136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1F136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1F1365"/>
    <w:pPr>
      <w:pBdr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1F136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1F13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1F13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1F136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136">
    <w:name w:val="xl136"/>
    <w:basedOn w:val="a"/>
    <w:rsid w:val="001F1365"/>
    <w:pPr>
      <w:pBdr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1F1365"/>
    <w:pPr>
      <w:pBdr>
        <w:lef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1F136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1F1365"/>
    <w:pP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1F136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D8D8D8"/>
      <w:spacing w:before="280" w:after="280"/>
      <w:jc w:val="center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1F1365"/>
    <w:pPr>
      <w:pBdr>
        <w:top w:val="single" w:sz="4" w:space="0" w:color="000000"/>
        <w:bottom w:val="single" w:sz="4" w:space="0" w:color="000000"/>
      </w:pBdr>
      <w:shd w:val="clear" w:color="auto" w:fill="D8D8D8"/>
      <w:spacing w:before="280" w:after="280"/>
      <w:jc w:val="center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1F136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D8D8D8"/>
      <w:spacing w:before="280" w:after="280"/>
      <w:jc w:val="center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1F1365"/>
    <w:pPr>
      <w:pBdr>
        <w:top w:val="single" w:sz="4" w:space="0" w:color="000000"/>
        <w:bottom w:val="single" w:sz="4" w:space="0" w:color="000000"/>
      </w:pBdr>
      <w:shd w:val="clear" w:color="auto" w:fill="D8D8D8"/>
      <w:spacing w:before="280" w:after="280"/>
      <w:jc w:val="center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a"/>
    <w:rsid w:val="001F136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D8D8D8"/>
      <w:spacing w:before="280" w:after="280"/>
      <w:jc w:val="center"/>
      <w:textAlignment w:val="center"/>
    </w:pPr>
    <w:rPr>
      <w:b/>
      <w:bCs/>
      <w:sz w:val="24"/>
      <w:szCs w:val="24"/>
    </w:rPr>
  </w:style>
  <w:style w:type="paragraph" w:customStyle="1" w:styleId="ed">
    <w:name w:val="дeсновdой те"/>
    <w:basedOn w:val="a"/>
    <w:rsid w:val="001F1365"/>
    <w:pPr>
      <w:widowControl w:val="0"/>
      <w:tabs>
        <w:tab w:val="left" w:pos="0"/>
      </w:tabs>
      <w:ind w:right="283"/>
      <w:jc w:val="both"/>
    </w:pPr>
    <w:rPr>
      <w:sz w:val="28"/>
    </w:rPr>
  </w:style>
  <w:style w:type="paragraph" w:customStyle="1" w:styleId="affffffe">
    <w:name w:val="Табличный"/>
    <w:basedOn w:val="a"/>
    <w:rsid w:val="001F1365"/>
    <w:pPr>
      <w:widowControl w:val="0"/>
      <w:jc w:val="center"/>
    </w:pPr>
    <w:rPr>
      <w:sz w:val="26"/>
    </w:rPr>
  </w:style>
  <w:style w:type="paragraph" w:customStyle="1" w:styleId="Blockquote">
    <w:name w:val="Blockquote"/>
    <w:basedOn w:val="a"/>
    <w:rsid w:val="001F1365"/>
    <w:pPr>
      <w:widowControl w:val="0"/>
      <w:spacing w:before="100" w:after="100"/>
      <w:ind w:left="360" w:right="360"/>
      <w:jc w:val="both"/>
    </w:pPr>
    <w:rPr>
      <w:sz w:val="24"/>
    </w:rPr>
  </w:style>
  <w:style w:type="paragraph" w:customStyle="1" w:styleId="1fb">
    <w:name w:val="Знак Знак Знак1 Знак"/>
    <w:basedOn w:val="a"/>
    <w:rsid w:val="001F1365"/>
    <w:pPr>
      <w:spacing w:after="160" w:line="240" w:lineRule="exact"/>
    </w:pPr>
    <w:rPr>
      <w:rFonts w:eastAsia="SimSun"/>
      <w:b/>
      <w:sz w:val="28"/>
      <w:szCs w:val="24"/>
      <w:lang w:val="en-US"/>
    </w:rPr>
  </w:style>
  <w:style w:type="paragraph" w:customStyle="1" w:styleId="afffffff">
    <w:name w:val="Знак Знак Знак Знак Знак Знак Знак Знак Знак Знак"/>
    <w:basedOn w:val="a"/>
    <w:rsid w:val="001F1365"/>
    <w:pPr>
      <w:spacing w:before="280" w:after="280"/>
    </w:pPr>
    <w:rPr>
      <w:rFonts w:ascii="Tahoma" w:hAnsi="Tahoma" w:cs="Tahoma"/>
      <w:lang w:val="en-US"/>
    </w:rPr>
  </w:style>
  <w:style w:type="paragraph" w:customStyle="1" w:styleId="-31cxspmiddle">
    <w:name w:val="-31cxspmiddle"/>
    <w:basedOn w:val="a"/>
    <w:rsid w:val="001F1365"/>
    <w:pPr>
      <w:spacing w:before="280" w:after="280"/>
    </w:pPr>
    <w:rPr>
      <w:sz w:val="24"/>
      <w:szCs w:val="24"/>
    </w:rPr>
  </w:style>
  <w:style w:type="paragraph" w:customStyle="1" w:styleId="-31cxsplast">
    <w:name w:val="-31cxsplast"/>
    <w:basedOn w:val="a"/>
    <w:rsid w:val="001F1365"/>
    <w:pPr>
      <w:spacing w:before="280" w:after="280"/>
    </w:pPr>
    <w:rPr>
      <w:sz w:val="24"/>
      <w:szCs w:val="24"/>
    </w:rPr>
  </w:style>
  <w:style w:type="paragraph" w:customStyle="1" w:styleId="Web">
    <w:name w:val="Обычный (Web)"/>
    <w:basedOn w:val="a"/>
    <w:rsid w:val="001F1365"/>
    <w:pPr>
      <w:spacing w:before="100" w:after="100"/>
      <w:jc w:val="both"/>
    </w:pPr>
    <w:rPr>
      <w:sz w:val="24"/>
      <w:szCs w:val="24"/>
    </w:rPr>
  </w:style>
  <w:style w:type="paragraph" w:customStyle="1" w:styleId="ListParagraph1">
    <w:name w:val="List Paragraph1"/>
    <w:basedOn w:val="a"/>
    <w:rsid w:val="001F1365"/>
    <w:pPr>
      <w:ind w:left="720"/>
      <w:jc w:val="both"/>
    </w:pPr>
    <w:rPr>
      <w:rFonts w:ascii="Arial" w:hAnsi="Arial" w:cs="Arial"/>
      <w:sz w:val="28"/>
      <w:szCs w:val="28"/>
    </w:rPr>
  </w:style>
  <w:style w:type="paragraph" w:customStyle="1" w:styleId="msonormalcxspmiddle">
    <w:name w:val="msonormalcxspmiddle"/>
    <w:basedOn w:val="a"/>
    <w:rsid w:val="001F1365"/>
    <w:pPr>
      <w:spacing w:before="280" w:after="280"/>
    </w:pPr>
    <w:rPr>
      <w:sz w:val="24"/>
      <w:szCs w:val="24"/>
    </w:rPr>
  </w:style>
  <w:style w:type="paragraph" w:customStyle="1" w:styleId="head4">
    <w:name w:val="head4"/>
    <w:basedOn w:val="a"/>
    <w:rsid w:val="001F1365"/>
    <w:pPr>
      <w:spacing w:before="170" w:after="284"/>
      <w:jc w:val="center"/>
    </w:pPr>
    <w:rPr>
      <w:rFonts w:ascii="Arial" w:hAnsi="Arial" w:cs="Arial"/>
      <w:sz w:val="22"/>
      <w:szCs w:val="22"/>
    </w:rPr>
  </w:style>
  <w:style w:type="paragraph" w:customStyle="1" w:styleId="p1">
    <w:name w:val="p1"/>
    <w:basedOn w:val="a"/>
    <w:rsid w:val="001F1365"/>
    <w:pPr>
      <w:spacing w:after="227"/>
    </w:pPr>
    <w:rPr>
      <w:rFonts w:ascii="Arial" w:hAnsi="Arial" w:cs="Arial"/>
    </w:rPr>
  </w:style>
  <w:style w:type="paragraph" w:customStyle="1" w:styleId="head2">
    <w:name w:val="head2"/>
    <w:basedOn w:val="a"/>
    <w:rsid w:val="001F1365"/>
    <w:pPr>
      <w:spacing w:before="113"/>
      <w:jc w:val="center"/>
    </w:pPr>
  </w:style>
  <w:style w:type="paragraph" w:customStyle="1" w:styleId="subheader">
    <w:name w:val="subheader"/>
    <w:basedOn w:val="a"/>
    <w:rsid w:val="001F1365"/>
    <w:pPr>
      <w:spacing w:before="150" w:after="75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140">
    <w:name w:val="Обычный+14"/>
    <w:basedOn w:val="a"/>
    <w:rsid w:val="001F1365"/>
    <w:pPr>
      <w:spacing w:after="200"/>
      <w:ind w:firstLine="709"/>
      <w:jc w:val="both"/>
    </w:pPr>
    <w:rPr>
      <w:rFonts w:eastAsia="Calibri"/>
      <w:sz w:val="28"/>
      <w:szCs w:val="28"/>
    </w:rPr>
  </w:style>
  <w:style w:type="paragraph" w:customStyle="1" w:styleId="141">
    <w:name w:val="Обычный+14 пт."/>
    <w:basedOn w:val="140"/>
    <w:rsid w:val="001F1365"/>
    <w:pPr>
      <w:keepLines/>
    </w:pPr>
  </w:style>
  <w:style w:type="paragraph" w:customStyle="1" w:styleId="2e">
    <w:name w:val="Основной текст (2)"/>
    <w:basedOn w:val="a"/>
    <w:rsid w:val="001F1365"/>
    <w:pPr>
      <w:widowControl w:val="0"/>
      <w:shd w:val="clear" w:color="auto" w:fill="FFFFFF"/>
      <w:spacing w:after="240" w:line="178" w:lineRule="exact"/>
      <w:jc w:val="both"/>
    </w:pPr>
    <w:rPr>
      <w:spacing w:val="1"/>
      <w:sz w:val="14"/>
      <w:szCs w:val="14"/>
    </w:rPr>
  </w:style>
  <w:style w:type="paragraph" w:customStyle="1" w:styleId="1fc">
    <w:name w:val="Обычный1"/>
    <w:basedOn w:val="a"/>
    <w:rsid w:val="001F1365"/>
    <w:rPr>
      <w:sz w:val="24"/>
      <w:szCs w:val="24"/>
    </w:rPr>
  </w:style>
  <w:style w:type="paragraph" w:customStyle="1" w:styleId="1fd">
    <w:name w:val="Основной текст1"/>
    <w:basedOn w:val="a"/>
    <w:rsid w:val="001F1365"/>
    <w:pPr>
      <w:widowControl w:val="0"/>
      <w:shd w:val="clear" w:color="auto" w:fill="FFFFFF"/>
      <w:spacing w:before="180" w:after="420" w:line="0" w:lineRule="atLeast"/>
      <w:jc w:val="center"/>
    </w:pPr>
    <w:rPr>
      <w:sz w:val="17"/>
      <w:szCs w:val="17"/>
    </w:rPr>
  </w:style>
  <w:style w:type="paragraph" w:customStyle="1" w:styleId="1fe">
    <w:name w:val="Знак1 Знак Знак Знак"/>
    <w:basedOn w:val="a"/>
    <w:rsid w:val="001F1365"/>
    <w:pPr>
      <w:spacing w:before="280" w:after="280"/>
    </w:pPr>
    <w:rPr>
      <w:rFonts w:ascii="Tahoma" w:hAnsi="Tahoma" w:cs="Tahoma"/>
      <w:lang w:val="en-US"/>
    </w:rPr>
  </w:style>
  <w:style w:type="paragraph" w:customStyle="1" w:styleId="1ff">
    <w:name w:val="Без интервала1"/>
    <w:rsid w:val="001F1365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3b">
    <w:name w:val="Основной текст3"/>
    <w:basedOn w:val="a"/>
    <w:rsid w:val="001F1365"/>
    <w:pPr>
      <w:widowControl w:val="0"/>
      <w:shd w:val="clear" w:color="auto" w:fill="FFFFFF"/>
      <w:spacing w:after="780" w:line="0" w:lineRule="atLeast"/>
    </w:pPr>
    <w:rPr>
      <w:sz w:val="26"/>
      <w:szCs w:val="26"/>
    </w:rPr>
  </w:style>
  <w:style w:type="paragraph" w:customStyle="1" w:styleId="afffffff0">
    <w:name w:val="Содержимое врезки"/>
    <w:basedOn w:val="afff"/>
    <w:rsid w:val="001F1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34F91EACF0EBAEF36326DAC2416D2C72B79D1B837B6394C7F3D29E5FD4306046B306C76B5C87EEC718BFeCJ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34F91EACF0EBAEF36338D7D42D322975BDC11181786AC59AAC89C308DD3A3701FC5F852F5380E9eCJ6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934F91EACF0EBAEF36338D7D42D322975BDC11181786AC59AAC89C308DD3A3701FC5F852F5380EFeCJ3L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934F91EACF0EBAEF36326DAC2416D2C72B79D1B837B6394C7F3D29E5FD4306046B306C76B5C87EEC718BFeCJ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5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1</cp:lastModifiedBy>
  <cp:revision>19</cp:revision>
  <cp:lastPrinted>2021-07-08T05:43:00Z</cp:lastPrinted>
  <dcterms:created xsi:type="dcterms:W3CDTF">2016-04-21T14:47:00Z</dcterms:created>
  <dcterms:modified xsi:type="dcterms:W3CDTF">2021-07-15T06:28:00Z</dcterms:modified>
</cp:coreProperties>
</file>